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E0D12" w14:textId="77777777" w:rsidR="00A76580" w:rsidRPr="00B80C89" w:rsidRDefault="00B80C89" w:rsidP="00B80C89">
      <w:pPr>
        <w:spacing w:before="21"/>
        <w:ind w:left="100"/>
        <w:jc w:val="center"/>
        <w:rPr>
          <w:rFonts w:asciiTheme="minorHAnsi" w:hAnsiTheme="minorHAnsi" w:cstheme="minorHAnsi"/>
          <w:b/>
          <w:bCs/>
          <w:iCs/>
          <w:sz w:val="28"/>
          <w:szCs w:val="28"/>
        </w:rPr>
      </w:pPr>
      <w:r w:rsidRPr="00B80C89">
        <w:rPr>
          <w:rFonts w:asciiTheme="minorHAnsi" w:hAnsiTheme="minorHAnsi" w:cstheme="minorHAnsi"/>
          <w:b/>
          <w:bCs/>
          <w:iCs/>
          <w:spacing w:val="1"/>
          <w:sz w:val="28"/>
          <w:szCs w:val="28"/>
        </w:rPr>
        <w:t>Admini</w:t>
      </w:r>
      <w:r w:rsidRPr="00B80C89">
        <w:rPr>
          <w:rFonts w:asciiTheme="minorHAnsi" w:hAnsiTheme="minorHAnsi" w:cstheme="minorHAnsi"/>
          <w:b/>
          <w:bCs/>
          <w:iCs/>
          <w:sz w:val="28"/>
          <w:szCs w:val="28"/>
        </w:rPr>
        <w:t>s</w:t>
      </w:r>
      <w:r w:rsidRPr="00B80C89">
        <w:rPr>
          <w:rFonts w:asciiTheme="minorHAnsi" w:hAnsiTheme="minorHAnsi" w:cstheme="minorHAnsi"/>
          <w:b/>
          <w:bCs/>
          <w:iCs/>
          <w:spacing w:val="1"/>
          <w:sz w:val="28"/>
          <w:szCs w:val="28"/>
        </w:rPr>
        <w:t>t</w:t>
      </w:r>
      <w:r w:rsidRPr="00B80C89">
        <w:rPr>
          <w:rFonts w:asciiTheme="minorHAnsi" w:hAnsiTheme="minorHAnsi" w:cstheme="minorHAnsi"/>
          <w:b/>
          <w:bCs/>
          <w:iCs/>
          <w:sz w:val="28"/>
          <w:szCs w:val="28"/>
        </w:rPr>
        <w:t>r</w:t>
      </w:r>
      <w:r w:rsidRPr="00B80C89">
        <w:rPr>
          <w:rFonts w:asciiTheme="minorHAnsi" w:hAnsiTheme="minorHAnsi" w:cstheme="minorHAnsi"/>
          <w:b/>
          <w:bCs/>
          <w:iCs/>
          <w:spacing w:val="1"/>
          <w:sz w:val="28"/>
          <w:szCs w:val="28"/>
        </w:rPr>
        <w:t>ativ</w:t>
      </w:r>
      <w:r w:rsidRPr="00B80C89">
        <w:rPr>
          <w:rFonts w:asciiTheme="minorHAnsi" w:hAnsiTheme="minorHAnsi" w:cstheme="minorHAnsi"/>
          <w:b/>
          <w:bCs/>
          <w:iCs/>
          <w:sz w:val="28"/>
          <w:szCs w:val="28"/>
        </w:rPr>
        <w:t>e</w:t>
      </w:r>
      <w:r w:rsidRPr="00B80C89">
        <w:rPr>
          <w:rFonts w:asciiTheme="minorHAnsi" w:hAnsiTheme="minorHAnsi" w:cstheme="minorHAnsi"/>
          <w:b/>
          <w:bCs/>
          <w:iCs/>
          <w:spacing w:val="-24"/>
          <w:sz w:val="28"/>
          <w:szCs w:val="28"/>
        </w:rPr>
        <w:t xml:space="preserve"> </w:t>
      </w:r>
      <w:r w:rsidRPr="00B80C89">
        <w:rPr>
          <w:rFonts w:asciiTheme="minorHAnsi" w:hAnsiTheme="minorHAnsi" w:cstheme="minorHAnsi"/>
          <w:b/>
          <w:bCs/>
          <w:iCs/>
          <w:spacing w:val="1"/>
          <w:sz w:val="28"/>
          <w:szCs w:val="28"/>
        </w:rPr>
        <w:t>Functiona</w:t>
      </w:r>
      <w:r w:rsidRPr="00B80C89">
        <w:rPr>
          <w:rFonts w:asciiTheme="minorHAnsi" w:hAnsiTheme="minorHAnsi" w:cstheme="minorHAnsi"/>
          <w:b/>
          <w:bCs/>
          <w:iCs/>
          <w:sz w:val="28"/>
          <w:szCs w:val="28"/>
        </w:rPr>
        <w:t>l</w:t>
      </w:r>
      <w:r w:rsidRPr="00B80C89">
        <w:rPr>
          <w:rFonts w:asciiTheme="minorHAnsi" w:hAnsiTheme="minorHAnsi" w:cstheme="minorHAnsi"/>
          <w:b/>
          <w:bCs/>
          <w:iCs/>
          <w:spacing w:val="-18"/>
          <w:sz w:val="28"/>
          <w:szCs w:val="28"/>
        </w:rPr>
        <w:t xml:space="preserve"> </w:t>
      </w:r>
      <w:r w:rsidRPr="00B80C89">
        <w:rPr>
          <w:rFonts w:asciiTheme="minorHAnsi" w:hAnsiTheme="minorHAnsi" w:cstheme="minorHAnsi"/>
          <w:b/>
          <w:bCs/>
          <w:iCs/>
          <w:spacing w:val="1"/>
          <w:sz w:val="28"/>
          <w:szCs w:val="28"/>
        </w:rPr>
        <w:t>Re</w:t>
      </w:r>
      <w:r w:rsidRPr="00B80C89">
        <w:rPr>
          <w:rFonts w:asciiTheme="minorHAnsi" w:hAnsiTheme="minorHAnsi" w:cstheme="minorHAnsi"/>
          <w:b/>
          <w:bCs/>
          <w:iCs/>
          <w:sz w:val="28"/>
          <w:szCs w:val="28"/>
        </w:rPr>
        <w:t>s</w:t>
      </w:r>
      <w:r w:rsidRPr="00B80C89">
        <w:rPr>
          <w:rFonts w:asciiTheme="minorHAnsi" w:hAnsiTheme="minorHAnsi" w:cstheme="minorHAnsi"/>
          <w:b/>
          <w:bCs/>
          <w:iCs/>
          <w:spacing w:val="1"/>
          <w:sz w:val="28"/>
          <w:szCs w:val="28"/>
        </w:rPr>
        <w:t>um</w:t>
      </w:r>
      <w:r w:rsidRPr="00B80C89">
        <w:rPr>
          <w:rFonts w:asciiTheme="minorHAnsi" w:hAnsiTheme="minorHAnsi" w:cstheme="minorHAnsi"/>
          <w:b/>
          <w:bCs/>
          <w:iCs/>
          <w:sz w:val="28"/>
          <w:szCs w:val="28"/>
        </w:rPr>
        <w:t>e</w:t>
      </w:r>
      <w:r w:rsidRPr="00B80C89">
        <w:rPr>
          <w:rFonts w:asciiTheme="minorHAnsi" w:hAnsiTheme="minorHAnsi" w:cstheme="minorHAnsi"/>
          <w:b/>
          <w:bCs/>
          <w:iCs/>
          <w:spacing w:val="-12"/>
          <w:sz w:val="28"/>
          <w:szCs w:val="28"/>
        </w:rPr>
        <w:t xml:space="preserve"> </w:t>
      </w:r>
      <w:r w:rsidRPr="00B80C89">
        <w:rPr>
          <w:rFonts w:asciiTheme="minorHAnsi" w:hAnsiTheme="minorHAnsi" w:cstheme="minorHAnsi"/>
          <w:b/>
          <w:bCs/>
          <w:iCs/>
          <w:spacing w:val="1"/>
          <w:sz w:val="28"/>
          <w:szCs w:val="28"/>
        </w:rPr>
        <w:t>Sampl</w:t>
      </w:r>
      <w:r w:rsidRPr="00B80C89">
        <w:rPr>
          <w:rFonts w:asciiTheme="minorHAnsi" w:hAnsiTheme="minorHAnsi" w:cstheme="minorHAnsi"/>
          <w:b/>
          <w:bCs/>
          <w:iCs/>
          <w:sz w:val="28"/>
          <w:szCs w:val="28"/>
        </w:rPr>
        <w:t>e</w:t>
      </w:r>
    </w:p>
    <w:p w14:paraId="41082DED" w14:textId="77777777" w:rsidR="00A76580" w:rsidRPr="00B80C89" w:rsidRDefault="00B80C89">
      <w:pPr>
        <w:spacing w:before="16"/>
        <w:ind w:left="100"/>
        <w:rPr>
          <w:rFonts w:asciiTheme="minorHAnsi" w:eastAsia="Cambria" w:hAnsiTheme="minorHAnsi" w:cstheme="minorHAnsi"/>
          <w:iCs/>
          <w:sz w:val="22"/>
          <w:szCs w:val="22"/>
        </w:rPr>
      </w:pPr>
      <w:r w:rsidRPr="00B80C89">
        <w:rPr>
          <w:rFonts w:asciiTheme="minorHAnsi" w:eastAsia="Cambria" w:hAnsiTheme="minorHAnsi" w:cstheme="minorHAnsi"/>
          <w:iCs/>
          <w:w w:val="25"/>
          <w:sz w:val="22"/>
          <w:szCs w:val="22"/>
        </w:rPr>
        <w:t xml:space="preserve">   </w:t>
      </w:r>
      <w:r w:rsidRPr="00B80C89">
        <w:rPr>
          <w:rFonts w:asciiTheme="minorHAnsi" w:eastAsia="Cambria" w:hAnsiTheme="minorHAnsi" w:cstheme="minorHAnsi"/>
          <w:iCs/>
          <w:w w:val="25"/>
          <w:sz w:val="22"/>
          <w:szCs w:val="22"/>
        </w:rPr>
        <w:t> </w:t>
      </w:r>
    </w:p>
    <w:p w14:paraId="1603F42D" w14:textId="77777777" w:rsidR="00B80C89" w:rsidRDefault="00B80C89">
      <w:pPr>
        <w:spacing w:before="18"/>
        <w:ind w:left="10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Mehmet Mccoy</w:t>
      </w:r>
    </w:p>
    <w:p w14:paraId="54D32B41" w14:textId="3DC6FDD0" w:rsidR="00A76580" w:rsidRPr="00B80C89" w:rsidRDefault="00B80C89">
      <w:pPr>
        <w:spacing w:before="18"/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sz w:val="22"/>
          <w:szCs w:val="22"/>
        </w:rPr>
        <w:t>2</w:t>
      </w:r>
      <w:r w:rsidRPr="00B80C8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oo</w:t>
      </w:r>
      <w:r w:rsidRPr="00B80C89">
        <w:rPr>
          <w:rFonts w:asciiTheme="minorHAnsi" w:hAnsiTheme="minorHAnsi" w:cstheme="minorHAnsi"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tree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.</w:t>
      </w:r>
      <w:r w:rsidRPr="00B80C8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To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tari</w:t>
      </w:r>
      <w:r w:rsidRPr="00B80C89">
        <w:rPr>
          <w:rFonts w:asciiTheme="minorHAnsi" w:hAnsiTheme="minorHAnsi" w:cstheme="minorHAnsi"/>
          <w:iCs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2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3G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3</w:t>
      </w:r>
    </w:p>
    <w:p w14:paraId="442F4F07" w14:textId="7FA40C2B" w:rsidR="00A76580" w:rsidRPr="00B80C89" w:rsidRDefault="00B80C89">
      <w:pPr>
        <w:spacing w:before="12"/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(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)</w:t>
      </w:r>
      <w:r w:rsidRPr="00B80C8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416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377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282</w:t>
      </w:r>
      <w:r w:rsidRPr="00B80C89">
        <w:rPr>
          <w:rFonts w:asciiTheme="minorHAnsi" w:hAnsiTheme="minorHAnsi" w:cstheme="minorHAnsi"/>
          <w:iCs/>
          <w:sz w:val="22"/>
          <w:szCs w:val="22"/>
        </w:rPr>
        <w:t>2</w:t>
      </w:r>
      <w:r w:rsidRPr="00B80C89">
        <w:rPr>
          <w:rFonts w:asciiTheme="minorHAnsi" w:hAnsiTheme="minorHAnsi" w:cstheme="minorHAnsi"/>
          <w:iCs/>
          <w:spacing w:val="3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(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W</w:t>
      </w:r>
      <w:r w:rsidRPr="00B80C89">
        <w:rPr>
          <w:rFonts w:asciiTheme="minorHAnsi" w:hAnsiTheme="minorHAnsi" w:cstheme="minorHAnsi"/>
          <w:iCs/>
          <w:sz w:val="22"/>
          <w:szCs w:val="22"/>
        </w:rPr>
        <w:t>)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417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978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666</w:t>
      </w:r>
      <w:r w:rsidRPr="00B80C89">
        <w:rPr>
          <w:rFonts w:asciiTheme="minorHAnsi" w:hAnsiTheme="minorHAnsi" w:cstheme="minorHAnsi"/>
          <w:iCs/>
          <w:sz w:val="22"/>
          <w:szCs w:val="22"/>
        </w:rPr>
        <w:t>6</w:t>
      </w:r>
      <w:r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 xml:space="preserve"> mehmet@gmail.com</w:t>
      </w:r>
    </w:p>
    <w:p w14:paraId="65F7A764" w14:textId="77777777" w:rsidR="00A76580" w:rsidRPr="00B80C89" w:rsidRDefault="00A76580">
      <w:pPr>
        <w:spacing w:before="17"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8DD9E16" w14:textId="77777777" w:rsidR="00A76580" w:rsidRPr="00B80C89" w:rsidRDefault="00B80C89">
      <w:pPr>
        <w:spacing w:before="30"/>
        <w:ind w:left="2781" w:right="2761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b/>
          <w:iCs/>
          <w:spacing w:val="3"/>
          <w:sz w:val="22"/>
          <w:szCs w:val="22"/>
        </w:rPr>
        <w:t>MM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AR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b/>
          <w:iCs/>
          <w:spacing w:val="3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O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F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QUAL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F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CAT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ON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</w:p>
    <w:p w14:paraId="1906AE60" w14:textId="77777777" w:rsidR="00A76580" w:rsidRPr="00B80C89" w:rsidRDefault="00B80C89">
      <w:pPr>
        <w:spacing w:before="12" w:line="253" w:lineRule="auto"/>
        <w:ind w:left="100" w:right="136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clie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nt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rie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Adm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istrati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ssista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B80C89">
        <w:rPr>
          <w:rFonts w:asciiTheme="minorHAnsi" w:hAnsiTheme="minorHAnsi" w:cstheme="minorHAnsi"/>
          <w:iCs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x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xp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erie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wo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gh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 xml:space="preserve">-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ne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4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nv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.</w:t>
      </w:r>
      <w:r w:rsidRPr="00B80C89">
        <w:rPr>
          <w:rFonts w:asciiTheme="minorHAnsi" w:hAnsiTheme="minorHAnsi" w:cstheme="minorHAnsi"/>
          <w:iCs/>
          <w:spacing w:val="3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ov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ilit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wo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z w:val="22"/>
          <w:szCs w:val="22"/>
        </w:rPr>
        <w:t>k</w:t>
      </w:r>
      <w:r w:rsidRPr="00B80C8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und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ress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ai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se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du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ng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sta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terr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z w:val="22"/>
          <w:szCs w:val="22"/>
        </w:rPr>
        <w:t>.</w:t>
      </w:r>
      <w:r w:rsidRPr="00B80C89">
        <w:rPr>
          <w:rFonts w:asciiTheme="minorHAnsi" w:hAnsiTheme="minorHAnsi" w:cstheme="minorHAnsi"/>
          <w:iCs/>
          <w:spacing w:val="3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el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va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3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an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ire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cte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3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ov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efficie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acc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rac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o</w:t>
      </w:r>
      <w:r w:rsidRPr="00B80C89">
        <w:rPr>
          <w:rFonts w:asciiTheme="minorHAnsi" w:hAnsiTheme="minorHAnsi" w:cstheme="minorHAnsi"/>
          <w:iCs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ffic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restr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3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izati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3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fl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ow</w:t>
      </w:r>
      <w:r w:rsidRPr="00B80C89">
        <w:rPr>
          <w:rFonts w:asciiTheme="minorHAnsi" w:hAnsiTheme="minorHAnsi" w:cstheme="minorHAnsi"/>
          <w:iCs/>
          <w:sz w:val="22"/>
          <w:szCs w:val="22"/>
        </w:rPr>
        <w:t>.</w:t>
      </w:r>
      <w:r w:rsidRPr="00B80C8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lti-tas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er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3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B80C89">
        <w:rPr>
          <w:rFonts w:asciiTheme="minorHAnsi" w:hAnsiTheme="minorHAnsi" w:cstheme="minorHAnsi"/>
          <w:iCs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x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cell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en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ommun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icati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ls</w:t>
      </w:r>
      <w:r w:rsidRPr="00B80C89">
        <w:rPr>
          <w:rFonts w:asciiTheme="minorHAnsi" w:hAnsiTheme="minorHAnsi" w:cstheme="minorHAnsi"/>
          <w:iCs/>
          <w:sz w:val="22"/>
          <w:szCs w:val="22"/>
        </w:rPr>
        <w:t>;</w:t>
      </w:r>
      <w:r w:rsidRPr="00B80C8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siti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to</w:t>
      </w:r>
      <w:r w:rsidRPr="00B80C8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ts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staf</w:t>
      </w:r>
      <w:r w:rsidRPr="00B80C89">
        <w:rPr>
          <w:rFonts w:asciiTheme="minorHAnsi" w:hAnsiTheme="minorHAnsi" w:cstheme="minorHAnsi"/>
          <w:iCs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fac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lty</w:t>
      </w:r>
      <w:r w:rsidRPr="00B80C89">
        <w:rPr>
          <w:rFonts w:asciiTheme="minorHAnsi" w:hAnsiTheme="minorHAnsi" w:cstheme="minorHAnsi"/>
          <w:iCs/>
          <w:sz w:val="22"/>
          <w:szCs w:val="22"/>
        </w:rPr>
        <w:t>;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el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riti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aterial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wh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ic</w:t>
      </w:r>
      <w:r w:rsidRPr="00B80C89">
        <w:rPr>
          <w:rFonts w:asciiTheme="minorHAnsi" w:hAnsiTheme="minorHAnsi" w:cstheme="minorHAnsi"/>
          <w:iCs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ar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b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ei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omo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3"/>
          <w:w w:val="10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ici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305C606F" w14:textId="77777777" w:rsidR="00A76580" w:rsidRPr="00B80C89" w:rsidRDefault="00A76580">
      <w:pPr>
        <w:spacing w:before="16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2EC47B5" w14:textId="77777777" w:rsidR="00A76580" w:rsidRPr="00B80C89" w:rsidRDefault="00B80C89">
      <w:pPr>
        <w:ind w:left="3766" w:right="3747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KE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b/>
          <w:iCs/>
          <w:spacing w:val="1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3"/>
          <w:w w:val="103"/>
          <w:sz w:val="22"/>
          <w:szCs w:val="22"/>
        </w:rPr>
        <w:t>W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ORD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</w:p>
    <w:p w14:paraId="1D87CC3D" w14:textId="08643279" w:rsidR="00A76580" w:rsidRPr="00B80C89" w:rsidRDefault="00B80C89">
      <w:pPr>
        <w:spacing w:before="5"/>
        <w:ind w:left="694" w:right="675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Ad</w:t>
      </w:r>
      <w:r w:rsidRPr="00B80C89">
        <w:rPr>
          <w:rFonts w:asciiTheme="minorHAnsi" w:hAnsiTheme="minorHAnsi" w:cstheme="minorHAnsi"/>
          <w:b/>
          <w:iCs/>
          <w:spacing w:val="3"/>
          <w:w w:val="102"/>
          <w:sz w:val="22"/>
          <w:szCs w:val="22"/>
        </w:rPr>
        <w:t>m</w:t>
      </w:r>
      <w:r w:rsidRPr="00B80C89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i</w:t>
      </w:r>
      <w:r w:rsidRPr="00B80C89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n</w:t>
      </w:r>
      <w:r w:rsidRPr="00B80C89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istr</w:t>
      </w:r>
      <w:r w:rsidRPr="00B80C89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a</w:t>
      </w:r>
      <w:r w:rsidRPr="00B80C89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ti</w:t>
      </w:r>
      <w:r w:rsidRPr="00B80C89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on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Cu</w:t>
      </w:r>
      <w:r w:rsidRPr="00B80C89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st</w:t>
      </w:r>
      <w:r w:rsidRPr="00B80C89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o</w:t>
      </w:r>
      <w:r w:rsidRPr="00B80C89">
        <w:rPr>
          <w:rFonts w:asciiTheme="minorHAnsi" w:hAnsiTheme="minorHAnsi" w:cstheme="minorHAnsi"/>
          <w:b/>
          <w:iCs/>
          <w:spacing w:val="3"/>
          <w:w w:val="102"/>
          <w:sz w:val="22"/>
          <w:szCs w:val="22"/>
        </w:rPr>
        <w:t>m</w:t>
      </w:r>
      <w:r w:rsidRPr="00B80C89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er</w:t>
      </w:r>
      <w:r w:rsidRPr="00B80C89">
        <w:rPr>
          <w:rFonts w:asciiTheme="minorHAnsi" w:hAnsiTheme="minorHAnsi" w:cstheme="minorHAnsi"/>
          <w:b/>
          <w:iCs/>
          <w:spacing w:val="-2"/>
          <w:w w:val="102"/>
          <w:sz w:val="22"/>
          <w:szCs w:val="22"/>
        </w:rPr>
        <w:t>-</w:t>
      </w:r>
      <w:r w:rsidRPr="00B80C89">
        <w:rPr>
          <w:rFonts w:asciiTheme="minorHAnsi" w:hAnsiTheme="minorHAnsi" w:cstheme="minorHAnsi"/>
          <w:b/>
          <w:iCs/>
          <w:w w:val="102"/>
          <w:sz w:val="22"/>
          <w:szCs w:val="22"/>
        </w:rPr>
        <w:t>S</w:t>
      </w:r>
      <w:r w:rsidRPr="00B80C89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er</w:t>
      </w:r>
      <w:r w:rsidRPr="00B80C89">
        <w:rPr>
          <w:rFonts w:asciiTheme="minorHAnsi" w:hAnsiTheme="minorHAnsi" w:cstheme="minorHAnsi"/>
          <w:b/>
          <w:iCs/>
          <w:spacing w:val="2"/>
          <w:w w:val="102"/>
          <w:sz w:val="22"/>
          <w:szCs w:val="22"/>
        </w:rPr>
        <w:t>v</w:t>
      </w:r>
      <w:r w:rsidRPr="00B80C89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ic</w:t>
      </w:r>
      <w:r w:rsidRPr="00B80C89">
        <w:rPr>
          <w:rFonts w:asciiTheme="minorHAnsi" w:hAnsiTheme="minorHAnsi" w:cstheme="minorHAnsi"/>
          <w:b/>
          <w:iCs/>
          <w:w w:val="102"/>
          <w:sz w:val="22"/>
          <w:szCs w:val="22"/>
        </w:rPr>
        <w:t>e</w:t>
      </w:r>
      <w:r w:rsidRPr="00B80C89">
        <w:rPr>
          <w:rFonts w:asciiTheme="minorHAnsi" w:hAnsiTheme="minorHAnsi" w:cstheme="minorHAnsi"/>
          <w:b/>
          <w:iCs/>
          <w:spacing w:val="28"/>
          <w:w w:val="10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rie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te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d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Organ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b/>
          <w:iCs/>
          <w:spacing w:val="3"/>
          <w:sz w:val="22"/>
          <w:szCs w:val="22"/>
        </w:rPr>
        <w:t>z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a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ti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 xml:space="preserve">n </w:t>
      </w:r>
      <w:r w:rsidRPr="00B80C89">
        <w:rPr>
          <w:rFonts w:asciiTheme="minorHAnsi" w:hAnsiTheme="minorHAnsi" w:cstheme="minorHAnsi"/>
          <w:b/>
          <w:iCs/>
          <w:spacing w:val="5"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3"/>
          <w:w w:val="103"/>
          <w:sz w:val="22"/>
          <w:szCs w:val="22"/>
        </w:rPr>
        <w:t>M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u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lti</w:t>
      </w:r>
      <w:r w:rsidRPr="00B80C89">
        <w:rPr>
          <w:rFonts w:asciiTheme="minorHAnsi" w:hAnsiTheme="minorHAnsi" w:cstheme="minorHAnsi"/>
          <w:b/>
          <w:iCs/>
          <w:spacing w:val="-2"/>
          <w:w w:val="103"/>
          <w:sz w:val="22"/>
          <w:szCs w:val="22"/>
        </w:rPr>
        <w:t>-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t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a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s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k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e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r</w:t>
      </w:r>
    </w:p>
    <w:p w14:paraId="6564A3ED" w14:textId="77777777" w:rsidR="00A76580" w:rsidRDefault="00A76580">
      <w:pPr>
        <w:spacing w:before="12"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DB2FFB2" w14:textId="06F0F7F2" w:rsidR="00B80C89" w:rsidRPr="00B80C89" w:rsidRDefault="00B80C89">
      <w:pPr>
        <w:spacing w:before="12" w:line="200" w:lineRule="exact"/>
        <w:rPr>
          <w:rFonts w:asciiTheme="minorHAnsi" w:hAnsiTheme="minorHAnsi" w:cstheme="minorHAnsi"/>
          <w:iCs/>
          <w:sz w:val="22"/>
          <w:szCs w:val="22"/>
        </w:rPr>
        <w:sectPr w:rsidR="00B80C89" w:rsidRPr="00B80C89">
          <w:pgSz w:w="12240" w:h="15840"/>
          <w:pgMar w:top="680" w:right="1720" w:bottom="280" w:left="1700" w:header="720" w:footer="720" w:gutter="0"/>
          <w:cols w:space="720"/>
        </w:sectPr>
      </w:pPr>
    </w:p>
    <w:p w14:paraId="57085110" w14:textId="77777777" w:rsidR="00A76580" w:rsidRPr="00B80C89" w:rsidRDefault="00A76580">
      <w:pPr>
        <w:spacing w:before="1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51AC753" w14:textId="77777777" w:rsidR="00A76580" w:rsidRPr="00B80C89" w:rsidRDefault="00B80C89">
      <w:pPr>
        <w:ind w:left="100" w:right="-5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ffi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c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b/>
          <w:iCs/>
          <w:spacing w:val="1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Organ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b/>
          <w:iCs/>
          <w:spacing w:val="4"/>
          <w:sz w:val="22"/>
          <w:szCs w:val="22"/>
        </w:rPr>
        <w:t>z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a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ti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b/>
          <w:iCs/>
          <w:spacing w:val="3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&amp;</w:t>
      </w:r>
      <w:r w:rsidRPr="00B80C89">
        <w:rPr>
          <w:rFonts w:asciiTheme="minorHAnsi" w:hAnsiTheme="minorHAnsi" w:cstheme="minorHAnsi"/>
          <w:b/>
          <w:iCs/>
          <w:spacing w:val="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uppor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t</w:t>
      </w:r>
    </w:p>
    <w:p w14:paraId="1F5DA64D" w14:textId="60F1B0F5" w:rsidR="00A76580" w:rsidRPr="00B80C89" w:rsidRDefault="00B80C89">
      <w:pPr>
        <w:spacing w:before="30"/>
        <w:rPr>
          <w:rFonts w:asciiTheme="minorHAnsi" w:hAnsiTheme="minorHAnsi" w:cstheme="minorHAnsi"/>
          <w:iCs/>
          <w:sz w:val="22"/>
          <w:szCs w:val="22"/>
        </w:rPr>
        <w:sectPr w:rsidR="00A76580" w:rsidRPr="00B80C89">
          <w:type w:val="continuous"/>
          <w:pgSz w:w="12240" w:h="15840"/>
          <w:pgMar w:top="680" w:right="1720" w:bottom="280" w:left="1700" w:header="720" w:footer="720" w:gutter="0"/>
          <w:cols w:num="2" w:space="720" w:equalWidth="0">
            <w:col w:w="2774" w:space="361"/>
            <w:col w:w="5685"/>
          </w:cols>
        </w:sectPr>
      </w:pPr>
      <w:r w:rsidRPr="00B80C89">
        <w:rPr>
          <w:rFonts w:asciiTheme="minorHAnsi" w:hAnsiTheme="minorHAnsi" w:cstheme="minorHAnsi"/>
          <w:iCs/>
          <w:sz w:val="22"/>
          <w:szCs w:val="22"/>
        </w:rPr>
        <w:br w:type="column"/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KE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b/>
          <w:iCs/>
          <w:spacing w:val="1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ACCO</w:t>
      </w:r>
      <w:r w:rsidRPr="00B80C89">
        <w:rPr>
          <w:rFonts w:asciiTheme="minorHAnsi" w:hAnsiTheme="minorHAnsi" w:cstheme="minorHAnsi"/>
          <w:b/>
          <w:iCs/>
          <w:spacing w:val="3"/>
          <w:w w:val="103"/>
          <w:sz w:val="22"/>
          <w:szCs w:val="22"/>
        </w:rPr>
        <w:t>M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PL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H</w:t>
      </w:r>
      <w:r w:rsidRPr="00B80C89">
        <w:rPr>
          <w:rFonts w:asciiTheme="minorHAnsi" w:hAnsiTheme="minorHAnsi" w:cstheme="minorHAnsi"/>
          <w:b/>
          <w:iCs/>
          <w:spacing w:val="3"/>
          <w:w w:val="103"/>
          <w:sz w:val="22"/>
          <w:szCs w:val="22"/>
        </w:rPr>
        <w:t>M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ENT</w:t>
      </w:r>
    </w:p>
    <w:p w14:paraId="66C1A838" w14:textId="77777777" w:rsidR="00A76580" w:rsidRPr="00B80C89" w:rsidRDefault="00A76580">
      <w:pPr>
        <w:spacing w:before="19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E5F5ACA" w14:textId="77777777" w:rsidR="00A76580" w:rsidRPr="00B80C89" w:rsidRDefault="00B80C89">
      <w:pPr>
        <w:tabs>
          <w:tab w:val="left" w:pos="820"/>
        </w:tabs>
        <w:spacing w:before="30" w:line="255" w:lineRule="auto"/>
        <w:ind w:left="820" w:right="153" w:hanging="36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B80C89">
        <w:rPr>
          <w:rFonts w:asciiTheme="minorHAnsi" w:hAnsiTheme="minorHAnsi" w:cstheme="minorHAnsi"/>
          <w:iCs/>
          <w:sz w:val="22"/>
          <w:szCs w:val="22"/>
        </w:rPr>
        <w:tab/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anage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depart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ent’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3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journa</w:t>
      </w:r>
      <w:r w:rsidRPr="00B80C89">
        <w:rPr>
          <w:rFonts w:asciiTheme="minorHAnsi" w:hAnsiTheme="minorHAnsi" w:cstheme="minorHAnsi"/>
          <w:iCs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col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lection</w:t>
      </w:r>
      <w:r w:rsidRPr="00B80C89">
        <w:rPr>
          <w:rFonts w:asciiTheme="minorHAnsi" w:hAnsiTheme="minorHAnsi" w:cstheme="minorHAnsi"/>
          <w:iCs/>
          <w:sz w:val="22"/>
          <w:szCs w:val="22"/>
        </w:rPr>
        <w:t>;</w:t>
      </w:r>
      <w:r w:rsidRPr="00B80C89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too</w:t>
      </w:r>
      <w:r w:rsidRPr="00B80C89">
        <w:rPr>
          <w:rFonts w:asciiTheme="minorHAnsi" w:hAnsiTheme="minorHAnsi" w:cstheme="minorHAnsi"/>
          <w:iCs/>
          <w:sz w:val="22"/>
          <w:szCs w:val="22"/>
        </w:rPr>
        <w:t>k</w:t>
      </w:r>
      <w:r w:rsidRPr="00B80C8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initiativ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lear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abou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syste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use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b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med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ca</w:t>
      </w:r>
      <w:r w:rsidRPr="00B80C89">
        <w:rPr>
          <w:rFonts w:asciiTheme="minorHAnsi" w:hAnsiTheme="minorHAnsi" w:cstheme="minorHAnsi"/>
          <w:iCs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ca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ego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z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ma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an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ste</w:t>
      </w:r>
      <w:r w:rsidRPr="00B80C89">
        <w:rPr>
          <w:rFonts w:asciiTheme="minorHAnsi" w:hAnsiTheme="minorHAnsi" w:cstheme="minorHAnsi"/>
          <w:iCs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art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ts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3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reatl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acces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3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es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rce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staf</w:t>
      </w:r>
      <w:r w:rsidRPr="00B80C89">
        <w:rPr>
          <w:rFonts w:asciiTheme="minorHAnsi" w:hAnsiTheme="minorHAnsi" w:cstheme="minorHAnsi"/>
          <w:iCs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st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ud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ts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1B2AC72F" w14:textId="77777777" w:rsidR="00A76580" w:rsidRPr="00B80C89" w:rsidRDefault="00B80C89">
      <w:pPr>
        <w:tabs>
          <w:tab w:val="left" w:pos="820"/>
        </w:tabs>
        <w:spacing w:before="17" w:line="253" w:lineRule="auto"/>
        <w:ind w:left="820" w:right="643" w:hanging="36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B80C89">
        <w:rPr>
          <w:rFonts w:asciiTheme="minorHAnsi" w:hAnsiTheme="minorHAnsi" w:cstheme="minorHAnsi"/>
          <w:iCs/>
          <w:sz w:val="22"/>
          <w:szCs w:val="22"/>
        </w:rPr>
        <w:tab/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En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ffic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qu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ra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erl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nv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ries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ere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qu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upp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lies</w:t>
      </w:r>
      <w:r w:rsidRPr="00B80C89">
        <w:rPr>
          <w:rFonts w:asciiTheme="minorHAnsi" w:hAnsiTheme="minorHAnsi" w:cstheme="minorHAnsi"/>
          <w:iCs/>
          <w:sz w:val="22"/>
          <w:szCs w:val="22"/>
        </w:rPr>
        <w:t>.</w:t>
      </w:r>
      <w:r w:rsidRPr="00B80C8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reate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efficie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2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ces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qu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ic</w:t>
      </w:r>
      <w:r w:rsidRPr="00B80C89">
        <w:rPr>
          <w:rFonts w:asciiTheme="minorHAnsi" w:hAnsiTheme="minorHAnsi" w:cstheme="minorHAnsi"/>
          <w:iCs/>
          <w:sz w:val="22"/>
          <w:szCs w:val="22"/>
        </w:rPr>
        <w:t>k</w:t>
      </w:r>
      <w:r w:rsidRPr="00B80C8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tificati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3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em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aterial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rest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k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53281AB5" w14:textId="77777777" w:rsidR="00A76580" w:rsidRPr="00B80C89" w:rsidRDefault="00B80C89">
      <w:pPr>
        <w:spacing w:before="24"/>
        <w:ind w:left="46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w w:val="136"/>
          <w:sz w:val="22"/>
          <w:szCs w:val="22"/>
        </w:rPr>
        <w:t xml:space="preserve">•  </w:t>
      </w:r>
      <w:r w:rsidRPr="00B80C89">
        <w:rPr>
          <w:rFonts w:asciiTheme="minorHAnsi" w:hAnsiTheme="minorHAnsi" w:cstheme="minorHAnsi"/>
          <w:iCs/>
          <w:spacing w:val="65"/>
          <w:w w:val="13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Coo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ate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3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ette</w:t>
      </w:r>
      <w:r w:rsidRPr="00B80C89">
        <w:rPr>
          <w:rFonts w:asciiTheme="minorHAnsi" w:hAnsiTheme="minorHAnsi" w:cstheme="minorHAnsi"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se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rit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ste</w:t>
      </w:r>
      <w:r w:rsidRPr="00B80C89">
        <w:rPr>
          <w:rFonts w:asciiTheme="minorHAnsi" w:hAnsiTheme="minorHAnsi" w:cstheme="minorHAnsi"/>
          <w:iCs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staff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fac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itiati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3"/>
          <w:w w:val="10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nd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at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y</w:t>
      </w:r>
    </w:p>
    <w:p w14:paraId="44957A47" w14:textId="77777777" w:rsidR="00A76580" w:rsidRPr="00B80C89" w:rsidRDefault="00B80C89">
      <w:pPr>
        <w:spacing w:before="12"/>
        <w:ind w:left="82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iati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dg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upo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arri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al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3580DE8B" w14:textId="77777777" w:rsidR="00A76580" w:rsidRPr="00B80C89" w:rsidRDefault="00A76580">
      <w:pPr>
        <w:spacing w:before="10" w:line="28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BE651CA" w14:textId="77777777" w:rsidR="00A76580" w:rsidRPr="00B80C89" w:rsidRDefault="00B80C89">
      <w:pPr>
        <w:spacing w:line="253" w:lineRule="auto"/>
        <w:ind w:left="100" w:right="241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En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atie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rec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fili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ste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er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goo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ppo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3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B80C89">
        <w:rPr>
          <w:rFonts w:asciiTheme="minorHAnsi" w:hAnsiTheme="minorHAnsi" w:cstheme="minorHAnsi"/>
          <w:iCs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tialit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gh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es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sta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se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siti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it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3DDC7D50" w14:textId="77777777" w:rsidR="00A76580" w:rsidRPr="00B80C89" w:rsidRDefault="00A76580">
      <w:pPr>
        <w:spacing w:before="16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EC0321D" w14:textId="77777777" w:rsidR="00A76580" w:rsidRPr="00B80C89" w:rsidRDefault="00B80C89">
      <w:pPr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Co</w:t>
      </w:r>
      <w:r w:rsidRPr="00B80C89">
        <w:rPr>
          <w:rFonts w:asciiTheme="minorHAnsi" w:hAnsiTheme="minorHAnsi" w:cstheme="minorHAnsi"/>
          <w:b/>
          <w:iCs/>
          <w:spacing w:val="3"/>
          <w:sz w:val="22"/>
          <w:szCs w:val="22"/>
        </w:rPr>
        <w:t>mm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un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ic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a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ti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b/>
          <w:iCs/>
          <w:spacing w:val="4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>&amp;</w:t>
      </w:r>
      <w:r w:rsidRPr="00B80C89">
        <w:rPr>
          <w:rFonts w:asciiTheme="minorHAnsi" w:hAnsiTheme="minorHAnsi" w:cstheme="minorHAnsi"/>
          <w:b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Cu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st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b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b/>
          <w:iCs/>
          <w:spacing w:val="2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er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v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ic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e</w:t>
      </w:r>
    </w:p>
    <w:p w14:paraId="3E4F6A63" w14:textId="77777777" w:rsidR="00A76580" w:rsidRPr="00B80C89" w:rsidRDefault="00A76580">
      <w:pPr>
        <w:spacing w:before="10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7B1285E" w14:textId="77777777" w:rsidR="00A76580" w:rsidRPr="00B80C89" w:rsidRDefault="00A76580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2664DCE" w14:textId="77777777" w:rsidR="00A76580" w:rsidRPr="00B80C89" w:rsidRDefault="00B80C89">
      <w:pPr>
        <w:tabs>
          <w:tab w:val="left" w:pos="820"/>
        </w:tabs>
        <w:spacing w:line="255" w:lineRule="auto"/>
        <w:ind w:left="820" w:right="93" w:hanging="36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B80C89">
        <w:rPr>
          <w:rFonts w:asciiTheme="minorHAnsi" w:hAnsiTheme="minorHAnsi" w:cstheme="minorHAnsi"/>
          <w:iCs/>
          <w:sz w:val="22"/>
          <w:szCs w:val="22"/>
        </w:rPr>
        <w:tab/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rafti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omo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3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aterial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art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.</w:t>
      </w:r>
      <w:r w:rsidRPr="00B80C89">
        <w:rPr>
          <w:rFonts w:asciiTheme="minorHAnsi" w:hAnsiTheme="minorHAnsi" w:cstheme="minorHAnsi"/>
          <w:iCs/>
          <w:spacing w:val="2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reate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te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lat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ma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pec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3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acu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ha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con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nue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ri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nc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pa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ma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3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recr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it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19C39F65" w14:textId="77777777" w:rsidR="00A76580" w:rsidRPr="00B80C89" w:rsidRDefault="00B80C89">
      <w:pPr>
        <w:tabs>
          <w:tab w:val="left" w:pos="820"/>
        </w:tabs>
        <w:spacing w:before="17" w:line="253" w:lineRule="auto"/>
        <w:ind w:left="820" w:right="234" w:hanging="36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B80C89">
        <w:rPr>
          <w:rFonts w:asciiTheme="minorHAnsi" w:hAnsiTheme="minorHAnsi" w:cstheme="minorHAnsi"/>
          <w:iCs/>
          <w:sz w:val="22"/>
          <w:szCs w:val="22"/>
        </w:rPr>
        <w:tab/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Con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siste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tl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3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eal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B80C89">
        <w:rPr>
          <w:rFonts w:asciiTheme="minorHAnsi" w:hAnsiTheme="minorHAnsi" w:cstheme="minorHAnsi"/>
          <w:iCs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tia</w:t>
      </w:r>
      <w:r w:rsidRPr="00B80C89">
        <w:rPr>
          <w:rFonts w:asciiTheme="minorHAnsi" w:hAnsiTheme="minorHAnsi" w:cstheme="minorHAnsi"/>
          <w:iCs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3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2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ser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ices</w:t>
      </w:r>
      <w:r w:rsidRPr="00B80C89">
        <w:rPr>
          <w:rFonts w:asciiTheme="minorHAnsi" w:hAnsiTheme="minorHAnsi" w:cstheme="minorHAnsi"/>
          <w:iCs/>
          <w:sz w:val="22"/>
          <w:szCs w:val="22"/>
        </w:rPr>
        <w:t>;</w:t>
      </w:r>
      <w:r w:rsidRPr="00B80C8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tai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gh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es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sta</w:t>
      </w:r>
      <w:r w:rsidRPr="00B80C89">
        <w:rPr>
          <w:rFonts w:asciiTheme="minorHAnsi" w:hAnsiTheme="minorHAnsi" w:cstheme="minorHAnsi"/>
          <w:iCs/>
          <w:spacing w:val="2"/>
          <w:w w:val="102"/>
          <w:sz w:val="22"/>
          <w:szCs w:val="22"/>
        </w:rPr>
        <w:t>nd</w:t>
      </w:r>
      <w:r w:rsidRPr="00B80C8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ar</w:t>
      </w:r>
      <w:r w:rsidRPr="00B80C89">
        <w:rPr>
          <w:rFonts w:asciiTheme="minorHAnsi" w:hAnsiTheme="minorHAnsi" w:cstheme="minorHAnsi"/>
          <w:iCs/>
          <w:w w:val="10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7"/>
          <w:w w:val="10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iscreti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wh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casel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cer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2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ff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acu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an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st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uden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ts.</w:t>
      </w:r>
    </w:p>
    <w:p w14:paraId="00C6AB14" w14:textId="77777777" w:rsidR="00A76580" w:rsidRPr="00B80C89" w:rsidRDefault="00B80C89">
      <w:pPr>
        <w:tabs>
          <w:tab w:val="left" w:pos="820"/>
        </w:tabs>
        <w:spacing w:before="19" w:line="253" w:lineRule="auto"/>
        <w:ind w:left="820" w:right="252" w:hanging="36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B80C89">
        <w:rPr>
          <w:rFonts w:asciiTheme="minorHAnsi" w:hAnsiTheme="minorHAnsi" w:cstheme="minorHAnsi"/>
          <w:iCs/>
          <w:sz w:val="22"/>
          <w:szCs w:val="22"/>
        </w:rPr>
        <w:tab/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ffecti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el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nqu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ire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isit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4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-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ma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an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phone</w:t>
      </w:r>
      <w:r w:rsidRPr="00B80C89">
        <w:rPr>
          <w:rFonts w:asciiTheme="minorHAnsi" w:hAnsiTheme="minorHAnsi" w:cstheme="minorHAnsi"/>
          <w:iCs/>
          <w:sz w:val="22"/>
          <w:szCs w:val="22"/>
        </w:rPr>
        <w:t>;</w:t>
      </w:r>
      <w:r w:rsidRPr="00B80C8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qu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tifie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er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recei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riat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staf</w:t>
      </w:r>
      <w:r w:rsidRPr="00B80C89">
        <w:rPr>
          <w:rFonts w:asciiTheme="minorHAnsi" w:hAnsiTheme="minorHAnsi" w:cstheme="minorHAnsi"/>
          <w:iCs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fac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membe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depa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rt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men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609DD962" w14:textId="77777777" w:rsidR="00A76580" w:rsidRPr="00B80C89" w:rsidRDefault="00B80C89">
      <w:pPr>
        <w:tabs>
          <w:tab w:val="left" w:pos="820"/>
        </w:tabs>
        <w:spacing w:before="24" w:line="253" w:lineRule="auto"/>
        <w:ind w:left="820" w:right="221" w:hanging="36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B80C89">
        <w:rPr>
          <w:rFonts w:asciiTheme="minorHAnsi" w:hAnsiTheme="minorHAnsi" w:cstheme="minorHAnsi"/>
          <w:iCs/>
          <w:sz w:val="22"/>
          <w:szCs w:val="22"/>
        </w:rPr>
        <w:tab/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ov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qu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alit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ser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ice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ers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all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reeti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arri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al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fessi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all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3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eter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he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nqu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ir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y.</w:t>
      </w:r>
    </w:p>
    <w:p w14:paraId="22A96A82" w14:textId="77777777" w:rsidR="00A76580" w:rsidRPr="00B80C89" w:rsidRDefault="00B80C89">
      <w:pPr>
        <w:tabs>
          <w:tab w:val="left" w:pos="820"/>
        </w:tabs>
        <w:spacing w:before="19" w:line="253" w:lineRule="auto"/>
        <w:ind w:left="820" w:right="81" w:hanging="36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w w:val="136"/>
          <w:sz w:val="22"/>
          <w:szCs w:val="22"/>
        </w:rPr>
        <w:lastRenderedPageBreak/>
        <w:t>•</w:t>
      </w:r>
      <w:r w:rsidRPr="00B80C89">
        <w:rPr>
          <w:rFonts w:asciiTheme="minorHAnsi" w:hAnsiTheme="minorHAnsi" w:cstheme="minorHAnsi"/>
          <w:iCs/>
          <w:sz w:val="22"/>
          <w:szCs w:val="22"/>
        </w:rPr>
        <w:tab/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are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er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fra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tact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B80C89">
        <w:rPr>
          <w:rFonts w:asciiTheme="minorHAnsi" w:hAnsiTheme="minorHAnsi" w:cstheme="minorHAnsi"/>
          <w:iCs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100</w:t>
      </w:r>
      <w:r w:rsidRPr="00B80C89">
        <w:rPr>
          <w:rFonts w:asciiTheme="minorHAnsi" w:hAnsiTheme="minorHAnsi" w:cstheme="minorHAnsi"/>
          <w:iCs/>
          <w:sz w:val="22"/>
          <w:szCs w:val="22"/>
        </w:rPr>
        <w:t>%</w:t>
      </w:r>
      <w:r w:rsidRPr="00B80C89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acc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rac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assiste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atie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B80C89">
        <w:rPr>
          <w:rFonts w:asciiTheme="minorHAnsi" w:hAnsiTheme="minorHAnsi" w:cstheme="minorHAnsi"/>
          <w:iCs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ei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itia</w:t>
      </w:r>
      <w:r w:rsidRPr="00B80C89">
        <w:rPr>
          <w:rFonts w:asciiTheme="minorHAnsi" w:hAnsiTheme="minorHAnsi" w:cstheme="minorHAnsi"/>
          <w:iCs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sel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ec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con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3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B80C89">
        <w:rPr>
          <w:rFonts w:asciiTheme="minorHAnsi" w:hAnsiTheme="minorHAnsi" w:cstheme="minorHAnsi"/>
          <w:iCs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-1"/>
          <w:w w:val="103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om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etrist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5867BD5D" w14:textId="77777777" w:rsidR="00A76580" w:rsidRPr="00B80C89" w:rsidRDefault="00A76580">
      <w:pPr>
        <w:spacing w:before="4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ED88535" w14:textId="77777777" w:rsidR="00A76580" w:rsidRPr="00B80C89" w:rsidRDefault="00A76580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37B15B9" w14:textId="77777777" w:rsidR="00A76580" w:rsidRPr="00B80C89" w:rsidRDefault="00A76580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3FD4162" w14:textId="77777777" w:rsidR="00A76580" w:rsidRPr="00B80C89" w:rsidRDefault="00B80C89">
      <w:pPr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Co</w:t>
      </w:r>
      <w:r w:rsidRPr="00B80C89">
        <w:rPr>
          <w:rFonts w:asciiTheme="minorHAnsi" w:hAnsiTheme="minorHAnsi" w:cstheme="minorHAnsi"/>
          <w:b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pu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te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b/>
          <w:iCs/>
          <w:spacing w:val="2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P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r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o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ficie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c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y</w:t>
      </w:r>
    </w:p>
    <w:p w14:paraId="35C22B16" w14:textId="77777777" w:rsidR="00A76580" w:rsidRPr="00B80C89" w:rsidRDefault="00A76580">
      <w:pPr>
        <w:spacing w:before="10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4FBC6B4" w14:textId="77777777" w:rsidR="00A76580" w:rsidRPr="00B80C89" w:rsidRDefault="00A76580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A02CDD0" w14:textId="77777777" w:rsidR="00A76580" w:rsidRPr="00B80C89" w:rsidRDefault="00B80C89">
      <w:pPr>
        <w:tabs>
          <w:tab w:val="left" w:pos="820"/>
        </w:tabs>
        <w:spacing w:line="258" w:lineRule="auto"/>
        <w:ind w:left="820" w:right="124" w:hanging="36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w w:val="136"/>
          <w:sz w:val="22"/>
          <w:szCs w:val="22"/>
        </w:rPr>
        <w:t>•</w:t>
      </w:r>
      <w:r w:rsidRPr="00B80C89">
        <w:rPr>
          <w:rFonts w:asciiTheme="minorHAnsi" w:hAnsiTheme="minorHAnsi" w:cstheme="minorHAnsi"/>
          <w:iCs/>
          <w:sz w:val="22"/>
          <w:szCs w:val="22"/>
        </w:rPr>
        <w:tab/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rac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npu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tte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as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ers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as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qu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isiti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cia</w:t>
      </w:r>
      <w:r w:rsidRPr="00B80C89">
        <w:rPr>
          <w:rFonts w:asciiTheme="minorHAnsi" w:hAnsiTheme="minorHAnsi" w:cstheme="minorHAnsi"/>
          <w:iCs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facilitati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erati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istrati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3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cia</w:t>
      </w:r>
      <w:r w:rsidRPr="00B80C89">
        <w:rPr>
          <w:rFonts w:asciiTheme="minorHAnsi" w:hAnsiTheme="minorHAnsi" w:cstheme="minorHAnsi"/>
          <w:iCs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3"/>
          <w:w w:val="10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3"/>
          <w:w w:val="10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589EB074" w14:textId="77777777" w:rsidR="00A76580" w:rsidRPr="00B80C89" w:rsidRDefault="00B80C89">
      <w:pPr>
        <w:spacing w:before="15"/>
        <w:ind w:left="460"/>
        <w:rPr>
          <w:rFonts w:asciiTheme="minorHAnsi" w:hAnsiTheme="minorHAnsi" w:cstheme="minorHAnsi"/>
          <w:iCs/>
          <w:sz w:val="22"/>
          <w:szCs w:val="22"/>
        </w:rPr>
        <w:sectPr w:rsidR="00A76580" w:rsidRPr="00B80C89">
          <w:type w:val="continuous"/>
          <w:pgSz w:w="12240" w:h="15840"/>
          <w:pgMar w:top="680" w:right="1720" w:bottom="280" w:left="1700" w:header="720" w:footer="720" w:gutter="0"/>
          <w:cols w:space="720"/>
        </w:sectPr>
      </w:pPr>
      <w:r w:rsidRPr="00B80C89">
        <w:rPr>
          <w:rFonts w:asciiTheme="minorHAnsi" w:hAnsiTheme="minorHAnsi" w:cstheme="minorHAnsi"/>
          <w:iCs/>
          <w:w w:val="136"/>
          <w:sz w:val="22"/>
          <w:szCs w:val="22"/>
        </w:rPr>
        <w:t xml:space="preserve">•  </w:t>
      </w:r>
      <w:r w:rsidRPr="00B80C89">
        <w:rPr>
          <w:rFonts w:asciiTheme="minorHAnsi" w:hAnsiTheme="minorHAnsi" w:cstheme="minorHAnsi"/>
          <w:iCs/>
          <w:spacing w:val="65"/>
          <w:w w:val="13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strate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3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oug</w:t>
      </w:r>
      <w:r w:rsidRPr="00B80C89">
        <w:rPr>
          <w:rFonts w:asciiTheme="minorHAnsi" w:hAnsiTheme="minorHAnsi" w:cstheme="minorHAnsi"/>
          <w:iCs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know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dg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cces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are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rea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eet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3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man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men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5AE430C6" w14:textId="77777777" w:rsidR="00A76580" w:rsidRPr="00B80C89" w:rsidRDefault="00B80C89">
      <w:pPr>
        <w:spacing w:before="52"/>
        <w:ind w:left="140"/>
        <w:rPr>
          <w:rFonts w:asciiTheme="minorHAnsi" w:eastAsia="Calibr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sz w:val="22"/>
          <w:szCs w:val="22"/>
        </w:rPr>
        <w:lastRenderedPageBreak/>
        <w:pict w14:anchorId="2F4666E8">
          <v:group id="_x0000_s1026" style="position:absolute;left:0;text-align:left;margin-left:102.95pt;margin-top:2.75pt;width:0;height:14.9pt;z-index:-251657728;mso-position-horizontal-relative:page" coordorigin="2059,55" coordsize="0,298">
            <v:shape id="_x0000_s1027" style="position:absolute;left:2059;top:55;width:0;height:298" coordorigin="2059,55" coordsize="0,298" path="m2059,55r,297e" filled="f" strokecolor="#bebebe" strokeweight=".58pt">
              <v:path arrowok="t"/>
            </v:shape>
            <w10:wrap anchorx="page"/>
          </v:group>
        </w:pict>
      </w:r>
      <w:r w:rsidRPr="00B80C89">
        <w:rPr>
          <w:rFonts w:asciiTheme="minorHAnsi" w:eastAsia="Calibri" w:hAnsiTheme="minorHAnsi" w:cstheme="minorHAnsi"/>
          <w:b/>
          <w:iCs/>
          <w:sz w:val="22"/>
          <w:szCs w:val="22"/>
        </w:rPr>
        <w:t>2</w:t>
      </w:r>
      <w:r w:rsidRPr="00B80C89">
        <w:rPr>
          <w:rFonts w:asciiTheme="minorHAnsi" w:eastAsia="Calibri" w:hAnsiTheme="minorHAnsi" w:cstheme="minorHAnsi"/>
          <w:b/>
          <w:iCs/>
          <w:spacing w:val="-14"/>
          <w:sz w:val="22"/>
          <w:szCs w:val="22"/>
        </w:rPr>
        <w:t xml:space="preserve"> </w:t>
      </w:r>
      <w:r w:rsidRPr="00B80C89">
        <w:rPr>
          <w:rFonts w:asciiTheme="minorHAnsi" w:eastAsia="Calibri" w:hAnsiTheme="minorHAnsi" w:cstheme="minorHAnsi"/>
          <w:b/>
          <w:iCs/>
          <w:w w:val="25"/>
          <w:sz w:val="22"/>
          <w:szCs w:val="22"/>
        </w:rPr>
        <w:t> </w:t>
      </w:r>
      <w:r w:rsidRPr="00B80C89">
        <w:rPr>
          <w:rFonts w:asciiTheme="minorHAnsi" w:eastAsia="Calibri" w:hAnsiTheme="minorHAnsi" w:cstheme="minorHAnsi"/>
          <w:b/>
          <w:iCs/>
          <w:w w:val="25"/>
          <w:sz w:val="22"/>
          <w:szCs w:val="22"/>
        </w:rPr>
        <w:t xml:space="preserve">             </w:t>
      </w:r>
      <w:r w:rsidRPr="00B80C89">
        <w:rPr>
          <w:rFonts w:asciiTheme="minorHAnsi" w:eastAsia="Calibri" w:hAnsiTheme="minorHAnsi" w:cstheme="minorHAnsi"/>
          <w:b/>
          <w:iCs/>
          <w:spacing w:val="9"/>
          <w:w w:val="25"/>
          <w:sz w:val="22"/>
          <w:szCs w:val="22"/>
        </w:rPr>
        <w:t xml:space="preserve"> </w:t>
      </w:r>
      <w:r w:rsidRPr="00B80C89">
        <w:rPr>
          <w:rFonts w:asciiTheme="minorHAnsi" w:eastAsia="Calibri" w:hAnsiTheme="minorHAnsi" w:cstheme="minorHAnsi"/>
          <w:b/>
          <w:iCs/>
          <w:sz w:val="22"/>
          <w:szCs w:val="22"/>
        </w:rPr>
        <w:t>TYPE</w:t>
      </w:r>
      <w:r w:rsidRPr="00B80C89">
        <w:rPr>
          <w:rFonts w:asciiTheme="minorHAnsi" w:eastAsia="Calibri" w:hAnsiTheme="minorHAnsi" w:cstheme="minorHAnsi"/>
          <w:b/>
          <w:iCs/>
          <w:spacing w:val="-14"/>
          <w:sz w:val="22"/>
          <w:szCs w:val="22"/>
        </w:rPr>
        <w:t xml:space="preserve"> </w:t>
      </w:r>
      <w:r w:rsidRPr="00B80C89">
        <w:rPr>
          <w:rFonts w:asciiTheme="minorHAnsi" w:eastAsia="Calibri" w:hAnsiTheme="minorHAnsi" w:cstheme="minorHAnsi"/>
          <w:b/>
          <w:iCs/>
          <w:sz w:val="22"/>
          <w:szCs w:val="22"/>
        </w:rPr>
        <w:t> THE</w:t>
      </w:r>
      <w:r w:rsidRPr="00B80C89">
        <w:rPr>
          <w:rFonts w:asciiTheme="minorHAnsi" w:eastAsia="Calibri" w:hAnsiTheme="minorHAnsi" w:cstheme="minorHAnsi"/>
          <w:b/>
          <w:iCs/>
          <w:w w:val="25"/>
          <w:sz w:val="22"/>
          <w:szCs w:val="22"/>
        </w:rPr>
        <w:t xml:space="preserve">    </w:t>
      </w:r>
      <w:r w:rsidRPr="00B80C89">
        <w:rPr>
          <w:rFonts w:asciiTheme="minorHAnsi" w:eastAsia="Calibri" w:hAnsiTheme="minorHAnsi" w:cstheme="minorHAnsi"/>
          <w:b/>
          <w:iCs/>
          <w:sz w:val="22"/>
          <w:szCs w:val="22"/>
        </w:rPr>
        <w:t>DOCUMENT</w:t>
      </w:r>
      <w:r w:rsidRPr="00B80C89">
        <w:rPr>
          <w:rFonts w:asciiTheme="minorHAnsi" w:eastAsia="Calibri" w:hAnsiTheme="minorHAnsi" w:cstheme="minorHAnsi"/>
          <w:b/>
          <w:iCs/>
          <w:w w:val="25"/>
          <w:sz w:val="22"/>
          <w:szCs w:val="22"/>
        </w:rPr>
        <w:t xml:space="preserve">    </w:t>
      </w:r>
      <w:r w:rsidRPr="00B80C89">
        <w:rPr>
          <w:rFonts w:asciiTheme="minorHAnsi" w:eastAsia="Calibri" w:hAnsiTheme="minorHAnsi" w:cstheme="minorHAnsi"/>
          <w:b/>
          <w:iCs/>
          <w:sz w:val="22"/>
          <w:szCs w:val="22"/>
        </w:rPr>
        <w:t>TITLE</w:t>
      </w:r>
      <w:r w:rsidRPr="00B80C89">
        <w:rPr>
          <w:rFonts w:asciiTheme="minorHAnsi" w:eastAsia="Calibri" w:hAnsiTheme="minorHAnsi" w:cstheme="minorHAnsi"/>
          <w:iCs/>
          <w:w w:val="25"/>
          <w:sz w:val="22"/>
          <w:szCs w:val="22"/>
        </w:rPr>
        <w:t xml:space="preserve">    </w:t>
      </w:r>
    </w:p>
    <w:p w14:paraId="7F300593" w14:textId="77777777" w:rsidR="00A76580" w:rsidRPr="00B80C89" w:rsidRDefault="00B80C89">
      <w:pPr>
        <w:spacing w:before="4"/>
        <w:ind w:left="140"/>
        <w:rPr>
          <w:rFonts w:asciiTheme="minorHAnsi" w:eastAsia="Cambria" w:hAnsiTheme="minorHAnsi" w:cstheme="minorHAnsi"/>
          <w:iCs/>
          <w:sz w:val="22"/>
          <w:szCs w:val="22"/>
        </w:rPr>
      </w:pPr>
      <w:r w:rsidRPr="00B80C89">
        <w:rPr>
          <w:rFonts w:asciiTheme="minorHAnsi" w:eastAsia="Cambria" w:hAnsiTheme="minorHAnsi" w:cstheme="minorHAnsi"/>
          <w:iCs/>
          <w:w w:val="25"/>
          <w:sz w:val="22"/>
          <w:szCs w:val="22"/>
        </w:rPr>
        <w:t xml:space="preserve">   </w:t>
      </w:r>
      <w:r w:rsidRPr="00B80C89">
        <w:rPr>
          <w:rFonts w:asciiTheme="minorHAnsi" w:eastAsia="Cambria" w:hAnsiTheme="minorHAnsi" w:cstheme="minorHAnsi"/>
          <w:iCs/>
          <w:w w:val="25"/>
          <w:sz w:val="22"/>
          <w:szCs w:val="22"/>
        </w:rPr>
        <w:t> </w:t>
      </w:r>
    </w:p>
    <w:p w14:paraId="7052DCF3" w14:textId="77777777" w:rsidR="00A76580" w:rsidRPr="00B80C89" w:rsidRDefault="00A76580">
      <w:pPr>
        <w:spacing w:before="3" w:line="18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5F33C8E" w14:textId="77777777" w:rsidR="00A76580" w:rsidRPr="00B80C89" w:rsidRDefault="00A76580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F66EB2D" w14:textId="77777777" w:rsidR="00A76580" w:rsidRPr="00B80C89" w:rsidRDefault="00B80C89">
      <w:pPr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b/>
          <w:iCs/>
          <w:spacing w:val="3"/>
          <w:sz w:val="22"/>
          <w:szCs w:val="22"/>
        </w:rPr>
        <w:t>W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OR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>K</w:t>
      </w:r>
      <w:r w:rsidRPr="00B80C89">
        <w:rPr>
          <w:rFonts w:asciiTheme="minorHAnsi" w:hAnsiTheme="minorHAnsi" w:cstheme="minorHAnsi"/>
          <w:b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H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TOR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Y</w:t>
      </w:r>
    </w:p>
    <w:p w14:paraId="3A590426" w14:textId="77777777" w:rsidR="00A76580" w:rsidRPr="00B80C89" w:rsidRDefault="00A76580">
      <w:pPr>
        <w:spacing w:before="2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40107BD" w14:textId="77777777" w:rsidR="00A76580" w:rsidRPr="00B80C89" w:rsidRDefault="00B80C89">
      <w:pPr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ersit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To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ici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ica</w:t>
      </w:r>
      <w:r w:rsidRPr="00B80C89">
        <w:rPr>
          <w:rFonts w:asciiTheme="minorHAnsi" w:hAnsiTheme="minorHAnsi" w:cstheme="minorHAnsi"/>
          <w:iCs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etic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z w:val="22"/>
          <w:szCs w:val="22"/>
        </w:rPr>
        <w:t>&amp;</w:t>
      </w:r>
      <w:r w:rsidRPr="00B80C8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icr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ob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og</w:t>
      </w:r>
      <w:r w:rsidRPr="00B80C89">
        <w:rPr>
          <w:rFonts w:asciiTheme="minorHAnsi" w:hAnsiTheme="minorHAnsi" w:cstheme="minorHAnsi"/>
          <w:iCs/>
          <w:sz w:val="22"/>
          <w:szCs w:val="22"/>
        </w:rPr>
        <w:t xml:space="preserve">y                </w:t>
      </w:r>
      <w:r w:rsidRPr="00B80C89">
        <w:rPr>
          <w:rFonts w:asciiTheme="minorHAnsi" w:hAnsiTheme="minorHAnsi" w:cstheme="minorHAnsi"/>
          <w:iCs/>
          <w:spacing w:val="4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2008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-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rese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t</w:t>
      </w:r>
    </w:p>
    <w:p w14:paraId="3692A0A6" w14:textId="77777777" w:rsidR="00A76580" w:rsidRPr="00B80C89" w:rsidRDefault="00A76580">
      <w:pPr>
        <w:spacing w:before="7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229C29E" w14:textId="77777777" w:rsidR="00A76580" w:rsidRPr="00B80C89" w:rsidRDefault="00B80C89">
      <w:pPr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Ad</w:t>
      </w:r>
      <w:r w:rsidRPr="00B80C89">
        <w:rPr>
          <w:rFonts w:asciiTheme="minorHAnsi" w:hAnsiTheme="minorHAnsi" w:cstheme="minorHAnsi"/>
          <w:b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istr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a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ti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b/>
          <w:iCs/>
          <w:spacing w:val="4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A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ssist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an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t</w:t>
      </w:r>
    </w:p>
    <w:p w14:paraId="071BF7BA" w14:textId="77777777" w:rsidR="00A76580" w:rsidRPr="00B80C89" w:rsidRDefault="00B80C89">
      <w:pPr>
        <w:spacing w:before="12" w:line="253" w:lineRule="auto"/>
        <w:ind w:left="140" w:right="566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ov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assista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staff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fac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art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ens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ha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da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il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istrati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efficie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tl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tiall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3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at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und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er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ra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du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at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og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ra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56FB4341" w14:textId="77777777" w:rsidR="00A76580" w:rsidRPr="00B80C89" w:rsidRDefault="00A76580">
      <w:pPr>
        <w:spacing w:before="11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05006A9" w14:textId="77777777" w:rsidR="00A76580" w:rsidRPr="00B80C89" w:rsidRDefault="00B80C89">
      <w:pPr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K</w:t>
      </w:r>
      <w:r w:rsidRPr="00B80C89">
        <w:rPr>
          <w:rFonts w:asciiTheme="minorHAnsi" w:hAnsiTheme="minorHAnsi" w:cstheme="minorHAnsi"/>
          <w:iCs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etr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z w:val="22"/>
          <w:szCs w:val="22"/>
        </w:rPr>
        <w:t xml:space="preserve">                                                                                                             </w:t>
      </w:r>
      <w:r w:rsidRPr="00B80C89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2005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-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2008</w:t>
      </w:r>
    </w:p>
    <w:p w14:paraId="191C200B" w14:textId="77777777" w:rsidR="00A76580" w:rsidRPr="00B80C89" w:rsidRDefault="00A76580">
      <w:pPr>
        <w:spacing w:before="2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70604A3" w14:textId="77777777" w:rsidR="00A76580" w:rsidRPr="00B80C89" w:rsidRDefault="00B80C89">
      <w:pPr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R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ece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p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ti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on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is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t</w:t>
      </w:r>
    </w:p>
    <w:p w14:paraId="6CECC3B9" w14:textId="77777777" w:rsidR="00A76580" w:rsidRPr="00B80C89" w:rsidRDefault="00B80C89">
      <w:pPr>
        <w:spacing w:before="12" w:line="254" w:lineRule="auto"/>
        <w:ind w:left="140" w:right="123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ov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eri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istrati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3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uppo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bu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down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ow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etr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ffic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assisti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atie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fitti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selecti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ei</w:t>
      </w:r>
      <w:r w:rsidRPr="00B80C89">
        <w:rPr>
          <w:rFonts w:asciiTheme="minorHAnsi" w:hAnsiTheme="minorHAnsi" w:cstheme="minorHAnsi"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fra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tac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ses</w:t>
      </w:r>
      <w:r w:rsidRPr="00B80C89">
        <w:rPr>
          <w:rFonts w:asciiTheme="minorHAnsi" w:hAnsiTheme="minorHAnsi" w:cstheme="minorHAnsi"/>
          <w:iCs/>
          <w:sz w:val="22"/>
          <w:szCs w:val="22"/>
        </w:rPr>
        <w:t>.</w:t>
      </w:r>
      <w:r w:rsidRPr="00B80C8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En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ste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it</w:t>
      </w:r>
      <w:r w:rsidRPr="00B80C89">
        <w:rPr>
          <w:rFonts w:asciiTheme="minorHAnsi" w:hAnsiTheme="minorHAnsi" w:cstheme="minorHAnsi"/>
          <w:iCs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izati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ail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wo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z w:val="22"/>
          <w:szCs w:val="22"/>
        </w:rPr>
        <w:t>k</w:t>
      </w:r>
      <w:r w:rsidRPr="00B80C8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staf</w:t>
      </w:r>
      <w:r w:rsidRPr="00B80C89">
        <w:rPr>
          <w:rFonts w:asciiTheme="minorHAnsi" w:hAnsiTheme="minorHAnsi" w:cstheme="minorHAnsi"/>
          <w:iCs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rs</w:t>
      </w:r>
      <w:r w:rsidRPr="00B80C89">
        <w:rPr>
          <w:rFonts w:asciiTheme="minorHAnsi" w:hAnsiTheme="minorHAnsi" w:cstheme="minorHAnsi"/>
          <w:iCs/>
          <w:sz w:val="22"/>
          <w:szCs w:val="22"/>
        </w:rPr>
        <w:t>.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Coo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ate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3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ail</w:t>
      </w:r>
      <w:r w:rsidRPr="00B80C89">
        <w:rPr>
          <w:rFonts w:asciiTheme="minorHAnsi" w:hAnsiTheme="minorHAnsi" w:cstheme="minorHAnsi"/>
          <w:iCs/>
          <w:sz w:val="22"/>
          <w:szCs w:val="22"/>
        </w:rPr>
        <w:t>y</w:t>
      </w:r>
      <w:r w:rsidRPr="00B80C8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ffic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du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sc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le</w:t>
      </w:r>
      <w:r w:rsidRPr="00B80C89">
        <w:rPr>
          <w:rFonts w:asciiTheme="minorHAnsi" w:hAnsiTheme="minorHAnsi" w:cstheme="minorHAnsi"/>
          <w:iCs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ppo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3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atie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ts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.</w:t>
      </w:r>
    </w:p>
    <w:p w14:paraId="521D92CE" w14:textId="77777777" w:rsidR="00A76580" w:rsidRPr="00B80C89" w:rsidRDefault="00A76580">
      <w:pPr>
        <w:spacing w:before="9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395D9C1" w14:textId="77777777" w:rsidR="00A76580" w:rsidRPr="00B80C89" w:rsidRDefault="00B80C89">
      <w:pPr>
        <w:spacing w:line="506" w:lineRule="auto"/>
        <w:ind w:left="140" w:right="403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EDUCAT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b/>
          <w:iCs/>
          <w:spacing w:val="3"/>
          <w:sz w:val="22"/>
          <w:szCs w:val="22"/>
        </w:rPr>
        <w:t>O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B80C89">
        <w:rPr>
          <w:rFonts w:asciiTheme="minorHAnsi" w:hAnsiTheme="minorHAnsi" w:cstheme="minorHAnsi"/>
          <w:b/>
          <w:iCs/>
          <w:spacing w:val="3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>&amp;</w:t>
      </w:r>
      <w:r w:rsidRPr="00B80C89">
        <w:rPr>
          <w:rFonts w:asciiTheme="minorHAnsi" w:hAnsiTheme="minorHAnsi" w:cstheme="minorHAnsi"/>
          <w:b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PR</w:t>
      </w:r>
      <w:r w:rsidRPr="00B80C89">
        <w:rPr>
          <w:rFonts w:asciiTheme="minorHAnsi" w:hAnsiTheme="minorHAnsi" w:cstheme="minorHAnsi"/>
          <w:b/>
          <w:iCs/>
          <w:spacing w:val="3"/>
          <w:w w:val="103"/>
          <w:sz w:val="22"/>
          <w:szCs w:val="22"/>
        </w:rPr>
        <w:t>O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FE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SS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I</w:t>
      </w:r>
      <w:r w:rsidRPr="00B80C89">
        <w:rPr>
          <w:rFonts w:asciiTheme="minorHAnsi" w:hAnsiTheme="minorHAnsi" w:cstheme="minorHAnsi"/>
          <w:b/>
          <w:iCs/>
          <w:spacing w:val="3"/>
          <w:w w:val="103"/>
          <w:sz w:val="22"/>
          <w:szCs w:val="22"/>
        </w:rPr>
        <w:t>O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NA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L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DEVEL</w:t>
      </w:r>
      <w:r w:rsidRPr="00B80C89">
        <w:rPr>
          <w:rFonts w:asciiTheme="minorHAnsi" w:hAnsiTheme="minorHAnsi" w:cstheme="minorHAnsi"/>
          <w:b/>
          <w:iCs/>
          <w:spacing w:val="3"/>
          <w:sz w:val="22"/>
          <w:szCs w:val="22"/>
        </w:rPr>
        <w:t>O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P</w:t>
      </w:r>
      <w:r w:rsidRPr="00B80C89">
        <w:rPr>
          <w:rFonts w:asciiTheme="minorHAnsi" w:hAnsiTheme="minorHAnsi" w:cstheme="minorHAnsi"/>
          <w:b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EN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b/>
          <w:iCs/>
          <w:spacing w:val="4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Yo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>k</w:t>
      </w:r>
      <w:r w:rsidRPr="00B80C89">
        <w:rPr>
          <w:rFonts w:asciiTheme="minorHAnsi" w:hAnsiTheme="minorHAnsi" w:cstheme="minorHAnsi"/>
          <w:b/>
          <w:iCs/>
          <w:spacing w:val="1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Un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ersit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y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b/>
          <w:iCs/>
          <w:spacing w:val="2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Ba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c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h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el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B80C89">
        <w:rPr>
          <w:rFonts w:asciiTheme="minorHAnsi" w:hAnsiTheme="minorHAnsi" w:cstheme="minorHAnsi"/>
          <w:b/>
          <w:iCs/>
          <w:spacing w:val="2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o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f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A</w:t>
      </w:r>
      <w:r w:rsidRPr="00B80C89">
        <w:rPr>
          <w:rFonts w:asciiTheme="minorHAnsi" w:hAnsiTheme="minorHAnsi" w:cstheme="minorHAnsi"/>
          <w:b/>
          <w:iCs/>
          <w:spacing w:val="1"/>
          <w:w w:val="103"/>
          <w:sz w:val="22"/>
          <w:szCs w:val="22"/>
        </w:rPr>
        <w:t>rt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s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(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ci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l</w:t>
      </w:r>
      <w:r w:rsidRPr="00B80C89">
        <w:rPr>
          <w:rFonts w:asciiTheme="minorHAnsi" w:hAnsiTheme="minorHAnsi" w:cstheme="minorHAnsi"/>
          <w:b/>
          <w:iCs/>
          <w:spacing w:val="2"/>
          <w:sz w:val="22"/>
          <w:szCs w:val="22"/>
        </w:rPr>
        <w:t>ogy</w:t>
      </w:r>
      <w:r w:rsidRPr="00B80C89">
        <w:rPr>
          <w:rFonts w:asciiTheme="minorHAnsi" w:hAnsiTheme="minorHAnsi" w:cstheme="minorHAnsi"/>
          <w:b/>
          <w:iCs/>
          <w:spacing w:val="1"/>
          <w:sz w:val="22"/>
          <w:szCs w:val="22"/>
        </w:rPr>
        <w:t>)</w:t>
      </w:r>
      <w:r w:rsidRPr="00B80C89">
        <w:rPr>
          <w:rFonts w:asciiTheme="minorHAnsi" w:hAnsiTheme="minorHAnsi" w:cstheme="minorHAnsi"/>
          <w:b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b/>
          <w:iCs/>
          <w:spacing w:val="31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b/>
          <w:iCs/>
          <w:spacing w:val="2"/>
          <w:w w:val="103"/>
          <w:sz w:val="22"/>
          <w:szCs w:val="22"/>
        </w:rPr>
        <w:t>200</w:t>
      </w:r>
      <w:r w:rsidRPr="00B80C89">
        <w:rPr>
          <w:rFonts w:asciiTheme="minorHAnsi" w:hAnsiTheme="minorHAnsi" w:cstheme="minorHAnsi"/>
          <w:b/>
          <w:iCs/>
          <w:w w:val="103"/>
          <w:sz w:val="22"/>
          <w:szCs w:val="22"/>
        </w:rPr>
        <w:t>6</w:t>
      </w:r>
    </w:p>
    <w:p w14:paraId="36CF90B0" w14:textId="77777777" w:rsidR="00A76580" w:rsidRPr="00B80C89" w:rsidRDefault="00B80C89">
      <w:pPr>
        <w:spacing w:before="9"/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sz w:val="22"/>
          <w:szCs w:val="22"/>
        </w:rPr>
        <w:t>•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ROS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z w:val="22"/>
          <w:szCs w:val="22"/>
        </w:rPr>
        <w:t>:</w:t>
      </w:r>
      <w:r w:rsidRPr="00B80C89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asi</w:t>
      </w:r>
      <w:r w:rsidRPr="00B80C89">
        <w:rPr>
          <w:rFonts w:asciiTheme="minorHAnsi" w:hAnsiTheme="minorHAnsi" w:cstheme="minorHAnsi"/>
          <w:iCs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Cou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rses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izati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el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3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z w:val="22"/>
          <w:szCs w:val="22"/>
        </w:rPr>
        <w:t>&amp;</w:t>
      </w:r>
      <w:r w:rsidRPr="00B80C8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ear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tr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P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rese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t</w:t>
      </w:r>
    </w:p>
    <w:p w14:paraId="53EE8607" w14:textId="77777777" w:rsidR="00A76580" w:rsidRPr="00B80C89" w:rsidRDefault="00B80C89">
      <w:pPr>
        <w:spacing w:before="16"/>
        <w:ind w:left="14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sz w:val="22"/>
          <w:szCs w:val="22"/>
        </w:rPr>
        <w:t>•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Th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ud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Exp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erie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Cou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rs</w:t>
      </w:r>
      <w:r w:rsidRPr="00B80C89">
        <w:rPr>
          <w:rFonts w:asciiTheme="minorHAnsi" w:hAnsiTheme="minorHAnsi" w:cstheme="minorHAnsi"/>
          <w:iCs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eries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izati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B80C89">
        <w:rPr>
          <w:rFonts w:asciiTheme="minorHAnsi" w:hAnsiTheme="minorHAnsi" w:cstheme="minorHAnsi"/>
          <w:iCs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el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op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B80C89">
        <w:rPr>
          <w:rFonts w:asciiTheme="minorHAnsi" w:hAnsiTheme="minorHAnsi" w:cstheme="minorHAnsi"/>
          <w:iCs/>
          <w:sz w:val="22"/>
          <w:szCs w:val="22"/>
        </w:rPr>
        <w:t>,</w:t>
      </w:r>
      <w:r w:rsidRPr="00B80C89">
        <w:rPr>
          <w:rFonts w:asciiTheme="minorHAnsi" w:hAnsiTheme="minorHAnsi" w:cstheme="minorHAnsi"/>
          <w:iCs/>
          <w:spacing w:val="35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200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9</w:t>
      </w:r>
    </w:p>
    <w:p w14:paraId="0098AF6F" w14:textId="77777777" w:rsidR="00A76580" w:rsidRPr="00B80C89" w:rsidRDefault="00B80C89">
      <w:pPr>
        <w:spacing w:before="12"/>
        <w:ind w:left="240"/>
        <w:rPr>
          <w:rFonts w:asciiTheme="minorHAnsi" w:hAnsiTheme="minorHAnsi" w:cstheme="minorHAnsi"/>
          <w:iCs/>
          <w:sz w:val="22"/>
          <w:szCs w:val="22"/>
        </w:rPr>
      </w:pPr>
      <w:r w:rsidRPr="00B80C89">
        <w:rPr>
          <w:rFonts w:asciiTheme="minorHAnsi" w:hAnsiTheme="minorHAnsi" w:cstheme="minorHAnsi"/>
          <w:iCs/>
          <w:sz w:val="22"/>
          <w:szCs w:val="22"/>
        </w:rPr>
        <w:t>&amp;</w:t>
      </w:r>
      <w:r w:rsidRPr="00B80C8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ear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sz w:val="22"/>
          <w:szCs w:val="22"/>
        </w:rPr>
        <w:t>i</w:t>
      </w:r>
      <w:r w:rsidRPr="00B80C89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z w:val="22"/>
          <w:szCs w:val="22"/>
        </w:rPr>
        <w:t>g</w:t>
      </w:r>
      <w:r w:rsidRPr="00B80C89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C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e</w:t>
      </w:r>
      <w:r w:rsidRPr="00B80C89">
        <w:rPr>
          <w:rFonts w:asciiTheme="minorHAnsi" w:hAnsiTheme="minorHAnsi" w:cstheme="minorHAnsi"/>
          <w:iCs/>
          <w:spacing w:val="2"/>
          <w:w w:val="103"/>
          <w:sz w:val="22"/>
          <w:szCs w:val="22"/>
        </w:rPr>
        <w:t>n</w:t>
      </w:r>
      <w:r w:rsidRPr="00B80C89">
        <w:rPr>
          <w:rFonts w:asciiTheme="minorHAnsi" w:hAnsiTheme="minorHAnsi" w:cstheme="minorHAnsi"/>
          <w:iCs/>
          <w:spacing w:val="1"/>
          <w:w w:val="103"/>
          <w:sz w:val="22"/>
          <w:szCs w:val="22"/>
        </w:rPr>
        <w:t>tr</w:t>
      </w:r>
      <w:r w:rsidRPr="00B80C89">
        <w:rPr>
          <w:rFonts w:asciiTheme="minorHAnsi" w:hAnsiTheme="minorHAnsi" w:cstheme="minorHAnsi"/>
          <w:iCs/>
          <w:w w:val="103"/>
          <w:sz w:val="22"/>
          <w:szCs w:val="22"/>
        </w:rPr>
        <w:t>e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2"/>
        <w:gridCol w:w="1695"/>
      </w:tblGrid>
      <w:tr w:rsidR="00B80C89" w:rsidRPr="00B80C89" w14:paraId="486340FF" w14:textId="77777777">
        <w:trPr>
          <w:trHeight w:hRule="exact" w:val="593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7C8EF695" w14:textId="77777777" w:rsidR="00A76580" w:rsidRPr="00B80C89" w:rsidRDefault="00B80C89">
            <w:pPr>
              <w:spacing w:before="4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•</w:t>
            </w:r>
            <w:r w:rsidRPr="00B80C89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F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I</w:t>
            </w: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B80C89">
              <w:rPr>
                <w:rFonts w:asciiTheme="minorHAnsi" w:hAnsiTheme="minorHAnsi" w:cstheme="minorHAnsi"/>
                <w:iCs/>
                <w:spacing w:val="11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T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rai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i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ng</w:t>
            </w: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B80C89">
              <w:rPr>
                <w:rFonts w:asciiTheme="minorHAnsi" w:hAnsiTheme="minorHAnsi" w:cstheme="minorHAnsi"/>
                <w:iCs/>
                <w:spacing w:val="23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g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iz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ati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on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B80C89">
              <w:rPr>
                <w:rFonts w:asciiTheme="minorHAnsi" w:hAnsiTheme="minorHAnsi" w:cstheme="minorHAnsi"/>
                <w:iCs/>
                <w:spacing w:val="37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D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v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el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opm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B80C89">
              <w:rPr>
                <w:rFonts w:asciiTheme="minorHAnsi" w:hAnsiTheme="minorHAnsi" w:cstheme="minorHAnsi"/>
                <w:iCs/>
                <w:spacing w:val="33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&amp;</w:t>
            </w:r>
            <w:r w:rsidRPr="00B80C89">
              <w:rPr>
                <w:rFonts w:asciiTheme="minorHAnsi" w:hAnsiTheme="minorHAnsi" w:cstheme="minorHAnsi"/>
                <w:iCs/>
                <w:spacing w:val="9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L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ear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i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B80C89">
              <w:rPr>
                <w:rFonts w:asciiTheme="minorHAnsi" w:hAnsiTheme="minorHAnsi" w:cstheme="minorHAnsi"/>
                <w:iCs/>
                <w:spacing w:val="24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C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tre</w:t>
            </w: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B80C89">
              <w:rPr>
                <w:rFonts w:asciiTheme="minorHAnsi" w:hAnsiTheme="minorHAnsi" w:cstheme="minorHAnsi"/>
                <w:iCs/>
                <w:spacing w:val="18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</w:t>
            </w:r>
            <w:r w:rsidRPr="00B80C89">
              <w:rPr>
                <w:rFonts w:asciiTheme="minorHAnsi" w:hAnsiTheme="minorHAnsi" w:cstheme="minorHAnsi"/>
                <w:iCs/>
                <w:w w:val="103"/>
                <w:sz w:val="22"/>
                <w:szCs w:val="22"/>
              </w:rPr>
              <w:t>8</w:t>
            </w:r>
          </w:p>
          <w:p w14:paraId="1396BA5A" w14:textId="77777777" w:rsidR="00A76580" w:rsidRPr="00B80C89" w:rsidRDefault="00B80C89">
            <w:pPr>
              <w:spacing w:before="12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•</w:t>
            </w:r>
            <w:r w:rsidRPr="00B80C89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D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es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k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t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p</w:t>
            </w:r>
            <w:r w:rsidRPr="00B80C89">
              <w:rPr>
                <w:rFonts w:asciiTheme="minorHAnsi" w:hAnsiTheme="minorHAnsi" w:cstheme="minorHAnsi"/>
                <w:iCs/>
                <w:spacing w:val="21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App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licati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on</w:t>
            </w: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B80C89">
              <w:rPr>
                <w:rFonts w:asciiTheme="minorHAnsi" w:hAnsiTheme="minorHAnsi" w:cstheme="minorHAnsi"/>
                <w:iCs/>
                <w:spacing w:val="32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Cou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rs</w:t>
            </w: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B80C89">
              <w:rPr>
                <w:rFonts w:asciiTheme="minorHAnsi" w:hAnsiTheme="minorHAnsi" w:cstheme="minorHAnsi"/>
                <w:iCs/>
                <w:spacing w:val="18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Pr="00B80C89">
              <w:rPr>
                <w:rFonts w:asciiTheme="minorHAnsi" w:hAnsiTheme="minorHAnsi" w:cstheme="minorHAnsi"/>
                <w:iCs/>
                <w:spacing w:val="10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A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cces</w:t>
            </w: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B80C89">
              <w:rPr>
                <w:rFonts w:asciiTheme="minorHAnsi" w:hAnsiTheme="minorHAnsi" w:cstheme="minorHAnsi"/>
                <w:iCs/>
                <w:spacing w:val="18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C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ertificati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B80C89">
              <w:rPr>
                <w:rFonts w:asciiTheme="minorHAnsi" w:hAnsiTheme="minorHAnsi" w:cstheme="minorHAnsi"/>
                <w:iCs/>
                <w:spacing w:val="32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ODLC</w:t>
            </w: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B80C89">
              <w:rPr>
                <w:rFonts w:asciiTheme="minorHAnsi" w:hAnsiTheme="minorHAnsi" w:cstheme="minorHAnsi"/>
                <w:iCs/>
                <w:spacing w:val="19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</w:t>
            </w:r>
            <w:r w:rsidRPr="00B80C89">
              <w:rPr>
                <w:rFonts w:asciiTheme="minorHAnsi" w:hAnsiTheme="minorHAnsi" w:cstheme="minorHAnsi"/>
                <w:iCs/>
                <w:w w:val="103"/>
                <w:sz w:val="22"/>
                <w:szCs w:val="22"/>
              </w:rPr>
              <w:t>7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1877D641" w14:textId="77777777" w:rsidR="00A76580" w:rsidRPr="00B80C89" w:rsidRDefault="00A76580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80C89" w:rsidRPr="00B80C89" w14:paraId="3709E41E" w14:textId="77777777">
        <w:trPr>
          <w:trHeight w:hRule="exact" w:val="576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22C1581F" w14:textId="77777777" w:rsidR="00A76580" w:rsidRPr="00B80C89" w:rsidRDefault="00A76580">
            <w:pPr>
              <w:spacing w:before="2" w:line="10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6E5E5CCC" w14:textId="77777777" w:rsidR="00A76580" w:rsidRPr="00B80C89" w:rsidRDefault="00B80C89">
            <w:pPr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80C89">
              <w:rPr>
                <w:rFonts w:asciiTheme="minorHAnsi" w:hAnsiTheme="minorHAnsi" w:cstheme="minorHAnsi"/>
                <w:b/>
                <w:iCs/>
                <w:spacing w:val="2"/>
                <w:w w:val="103"/>
                <w:sz w:val="22"/>
                <w:szCs w:val="22"/>
              </w:rPr>
              <w:t>AFF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w w:val="103"/>
                <w:sz w:val="22"/>
                <w:szCs w:val="22"/>
              </w:rPr>
              <w:t>I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w w:val="103"/>
                <w:sz w:val="22"/>
                <w:szCs w:val="22"/>
              </w:rPr>
              <w:t>L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w w:val="103"/>
                <w:sz w:val="22"/>
                <w:szCs w:val="22"/>
              </w:rPr>
              <w:t>I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w w:val="103"/>
                <w:sz w:val="22"/>
                <w:szCs w:val="22"/>
              </w:rPr>
              <w:t>AT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w w:val="103"/>
                <w:sz w:val="22"/>
                <w:szCs w:val="22"/>
              </w:rPr>
              <w:t>I</w:t>
            </w:r>
            <w:r w:rsidRPr="00B80C89">
              <w:rPr>
                <w:rFonts w:asciiTheme="minorHAnsi" w:hAnsiTheme="minorHAnsi" w:cstheme="minorHAnsi"/>
                <w:b/>
                <w:iCs/>
                <w:spacing w:val="3"/>
                <w:w w:val="103"/>
                <w:sz w:val="22"/>
                <w:szCs w:val="22"/>
              </w:rPr>
              <w:t>O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w w:val="103"/>
                <w:sz w:val="22"/>
                <w:szCs w:val="22"/>
              </w:rPr>
              <w:t>NS</w:t>
            </w:r>
          </w:p>
          <w:p w14:paraId="351AFF83" w14:textId="77777777" w:rsidR="00A76580" w:rsidRPr="00B80C89" w:rsidRDefault="00B80C89">
            <w:pPr>
              <w:spacing w:before="12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Tak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</w:t>
            </w:r>
            <w:r w:rsidRPr="00B80C89">
              <w:rPr>
                <w:rFonts w:asciiTheme="minorHAnsi" w:hAnsiTheme="minorHAnsi" w:cstheme="minorHAnsi"/>
                <w:b/>
                <w:iCs/>
                <w:spacing w:val="14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O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u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</w:t>
            </w:r>
            <w:r w:rsidRPr="00B80C89">
              <w:rPr>
                <w:rFonts w:asciiTheme="minorHAnsi" w:hAnsiTheme="minorHAnsi" w:cstheme="minorHAnsi"/>
                <w:b/>
                <w:iCs/>
                <w:spacing w:val="12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Daugh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ter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B80C89">
              <w:rPr>
                <w:rFonts w:asciiTheme="minorHAnsi" w:hAnsiTheme="minorHAnsi" w:cstheme="minorHAnsi"/>
                <w:b/>
                <w:iCs/>
                <w:spacing w:val="28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&amp;</w:t>
            </w:r>
            <w:r w:rsidRPr="00B80C89">
              <w:rPr>
                <w:rFonts w:asciiTheme="minorHAnsi" w:hAnsiTheme="minorHAnsi" w:cstheme="minorHAnsi"/>
                <w:b/>
                <w:iCs/>
                <w:spacing w:val="8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on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B80C89">
              <w:rPr>
                <w:rFonts w:asciiTheme="minorHAnsi" w:hAnsiTheme="minorHAnsi" w:cstheme="minorHAnsi"/>
                <w:b/>
                <w:iCs/>
                <w:spacing w:val="13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T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</w:t>
            </w:r>
            <w:r w:rsidRPr="00B80C89">
              <w:rPr>
                <w:rFonts w:asciiTheme="minorHAnsi" w:hAnsiTheme="minorHAnsi" w:cstheme="minorHAnsi"/>
                <w:b/>
                <w:iCs/>
                <w:spacing w:val="8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W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r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k</w:t>
            </w:r>
            <w:r w:rsidRPr="00B80C89">
              <w:rPr>
                <w:rFonts w:asciiTheme="minorHAnsi" w:hAnsiTheme="minorHAnsi" w:cstheme="minorHAnsi"/>
                <w:b/>
                <w:iCs/>
                <w:spacing w:val="17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Day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,</w:t>
            </w:r>
            <w:r w:rsidRPr="00B80C89">
              <w:rPr>
                <w:rFonts w:asciiTheme="minorHAnsi" w:hAnsiTheme="minorHAnsi" w:cstheme="minorHAnsi"/>
                <w:b/>
                <w:iCs/>
                <w:spacing w:val="14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Ev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B80C89">
              <w:rPr>
                <w:rFonts w:asciiTheme="minorHAnsi" w:hAnsiTheme="minorHAnsi" w:cstheme="minorHAnsi"/>
                <w:iCs/>
                <w:spacing w:val="15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Vo</w:t>
            </w:r>
            <w:r w:rsidRPr="00B80C89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l</w:t>
            </w:r>
            <w:r w:rsidRPr="00B80C89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un</w:t>
            </w:r>
            <w:r w:rsidRPr="00B80C89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tee</w:t>
            </w:r>
            <w:r w:rsidRPr="00B80C89">
              <w:rPr>
                <w:rFonts w:asciiTheme="minorHAnsi" w:hAnsiTheme="minorHAnsi" w:cstheme="minorHAnsi"/>
                <w:iCs/>
                <w:w w:val="103"/>
                <w:sz w:val="22"/>
                <w:szCs w:val="22"/>
              </w:rPr>
              <w:t>r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67C912BD" w14:textId="77777777" w:rsidR="00A76580" w:rsidRPr="00B80C89" w:rsidRDefault="00A76580">
            <w:pPr>
              <w:spacing w:before="3" w:line="12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27E0C7CF" w14:textId="77777777" w:rsidR="00A76580" w:rsidRPr="00B80C89" w:rsidRDefault="00A76580">
            <w:pPr>
              <w:spacing w:line="20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755E204B" w14:textId="77777777" w:rsidR="00A76580" w:rsidRPr="00B80C89" w:rsidRDefault="00B80C89">
            <w:pPr>
              <w:ind w:left="788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80C89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2007</w:t>
            </w:r>
            <w:r w:rsidRPr="00B80C89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-</w:t>
            </w:r>
            <w:r w:rsidRPr="00B80C89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2010</w:t>
            </w:r>
          </w:p>
        </w:tc>
      </w:tr>
      <w:tr w:rsidR="00B80C89" w:rsidRPr="00B80C89" w14:paraId="2DB148E5" w14:textId="77777777">
        <w:trPr>
          <w:trHeight w:hRule="exact" w:val="230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11812AF1" w14:textId="77777777" w:rsidR="00A76580" w:rsidRPr="00B80C89" w:rsidRDefault="00B80C89">
            <w:pPr>
              <w:spacing w:line="200" w:lineRule="exact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l</w:t>
            </w:r>
            <w:r w:rsidRPr="00B80C89">
              <w:rPr>
                <w:rFonts w:asciiTheme="minorHAnsi" w:hAnsiTheme="minorHAnsi" w:cstheme="minorHAnsi"/>
                <w:b/>
                <w:iCs/>
                <w:spacing w:val="4"/>
                <w:sz w:val="22"/>
                <w:szCs w:val="22"/>
              </w:rPr>
              <w:t>z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h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ei</w:t>
            </w:r>
            <w:r w:rsidRPr="00B80C89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m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e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</w:t>
            </w:r>
            <w:r w:rsidRPr="00B80C89">
              <w:rPr>
                <w:rFonts w:asciiTheme="minorHAnsi" w:hAnsiTheme="minorHAnsi" w:cstheme="minorHAnsi"/>
                <w:b/>
                <w:iCs/>
                <w:spacing w:val="28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ciet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y</w:t>
            </w:r>
            <w:r w:rsidRPr="00B80C89">
              <w:rPr>
                <w:rFonts w:asciiTheme="minorHAnsi" w:hAnsiTheme="minorHAnsi" w:cstheme="minorHAnsi"/>
                <w:b/>
                <w:iCs/>
                <w:spacing w:val="20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f</w:t>
            </w:r>
            <w:r w:rsidRPr="00B80C89">
              <w:rPr>
                <w:rFonts w:asciiTheme="minorHAnsi" w:hAnsiTheme="minorHAnsi" w:cstheme="minorHAnsi"/>
                <w:b/>
                <w:iCs/>
                <w:spacing w:val="6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Canada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,</w:t>
            </w:r>
            <w:r w:rsidRPr="00B80C89">
              <w:rPr>
                <w:rFonts w:asciiTheme="minorHAnsi" w:hAnsiTheme="minorHAnsi" w:cstheme="minorHAnsi"/>
                <w:b/>
                <w:iCs/>
                <w:spacing w:val="23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Fund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raisi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B80C89">
              <w:rPr>
                <w:rFonts w:asciiTheme="minorHAnsi" w:hAnsiTheme="minorHAnsi" w:cstheme="minorHAnsi"/>
                <w:iCs/>
                <w:spacing w:val="31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Comm</w:t>
            </w:r>
            <w:r w:rsidRPr="00B80C89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itte</w:t>
            </w:r>
            <w:r w:rsidRPr="00B80C89">
              <w:rPr>
                <w:rFonts w:asciiTheme="minorHAnsi" w:hAnsiTheme="minorHAnsi" w:cstheme="minorHAnsi"/>
                <w:iCs/>
                <w:w w:val="103"/>
                <w:sz w:val="22"/>
                <w:szCs w:val="22"/>
              </w:rPr>
              <w:t>e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23592370" w14:textId="77777777" w:rsidR="00A76580" w:rsidRPr="00B80C89" w:rsidRDefault="00B80C89">
            <w:pPr>
              <w:spacing w:line="200" w:lineRule="exact"/>
              <w:ind w:left="788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80C89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2006</w:t>
            </w:r>
            <w:r w:rsidRPr="00B80C89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-</w:t>
            </w:r>
            <w:r w:rsidRPr="00B80C89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2009</w:t>
            </w:r>
          </w:p>
        </w:tc>
      </w:tr>
      <w:tr w:rsidR="00B80C89" w:rsidRPr="00B80C89" w14:paraId="0AACE63A" w14:textId="77777777">
        <w:trPr>
          <w:trHeight w:hRule="exact" w:val="233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05463E6E" w14:textId="77777777" w:rsidR="00A76580" w:rsidRPr="00B80C89" w:rsidRDefault="00B80C89">
            <w:pPr>
              <w:spacing w:line="200" w:lineRule="exact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Pa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re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n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t</w:t>
            </w:r>
            <w:r w:rsidRPr="00B80C89">
              <w:rPr>
                <w:rFonts w:asciiTheme="minorHAnsi" w:hAnsiTheme="minorHAnsi" w:cstheme="minorHAnsi"/>
                <w:b/>
                <w:iCs/>
                <w:spacing w:val="18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T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e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c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h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i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n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g</w:t>
            </w:r>
            <w:r w:rsidRPr="00B80C89">
              <w:rPr>
                <w:rFonts w:asciiTheme="minorHAnsi" w:hAnsiTheme="minorHAnsi" w:cstheme="minorHAnsi"/>
                <w:b/>
                <w:iCs/>
                <w:spacing w:val="25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ss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ci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ti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on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,</w:t>
            </w:r>
            <w:r w:rsidRPr="00B80C89">
              <w:rPr>
                <w:rFonts w:asciiTheme="minorHAnsi" w:hAnsiTheme="minorHAnsi" w:cstheme="minorHAnsi"/>
                <w:b/>
                <w:iCs/>
                <w:spacing w:val="33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Ou</w:t>
            </w: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B80C89">
              <w:rPr>
                <w:rFonts w:asciiTheme="minorHAnsi" w:hAnsiTheme="minorHAnsi" w:cstheme="minorHAnsi"/>
                <w:iCs/>
                <w:spacing w:val="10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L</w:t>
            </w:r>
            <w:r w:rsidRPr="00B80C8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d</w:t>
            </w: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B80C89">
              <w:rPr>
                <w:rFonts w:asciiTheme="minorHAnsi" w:hAnsiTheme="minorHAnsi" w:cstheme="minorHAnsi"/>
                <w:iCs/>
                <w:spacing w:val="14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B80C89">
              <w:rPr>
                <w:rFonts w:asciiTheme="minorHAnsi" w:hAnsiTheme="minorHAnsi" w:cstheme="minorHAnsi"/>
                <w:iCs/>
                <w:sz w:val="22"/>
                <w:szCs w:val="22"/>
              </w:rPr>
              <w:t>f</w:t>
            </w:r>
            <w:r w:rsidRPr="00B80C89">
              <w:rPr>
                <w:rFonts w:asciiTheme="minorHAnsi" w:hAnsiTheme="minorHAnsi" w:cstheme="minorHAnsi"/>
                <w:iCs/>
                <w:spacing w:val="7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Lou</w:t>
            </w:r>
            <w:r w:rsidRPr="00B80C89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r</w:t>
            </w:r>
            <w:r w:rsidRPr="00B80C89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d</w:t>
            </w:r>
            <w:r w:rsidRPr="00B80C89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e</w:t>
            </w:r>
            <w:r w:rsidRPr="00B80C89">
              <w:rPr>
                <w:rFonts w:asciiTheme="minorHAnsi" w:hAnsiTheme="minorHAnsi" w:cstheme="minorHAnsi"/>
                <w:iCs/>
                <w:w w:val="103"/>
                <w:sz w:val="22"/>
                <w:szCs w:val="22"/>
              </w:rPr>
              <w:t>s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72D5AF24" w14:textId="77777777" w:rsidR="00A76580" w:rsidRPr="00B80C89" w:rsidRDefault="00B80C89">
            <w:pPr>
              <w:spacing w:line="200" w:lineRule="exact"/>
              <w:ind w:left="788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80C89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2003</w:t>
            </w:r>
            <w:r w:rsidRPr="00B80C89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-</w:t>
            </w:r>
            <w:r w:rsidRPr="00B80C89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2007</w:t>
            </w:r>
          </w:p>
        </w:tc>
      </w:tr>
      <w:tr w:rsidR="00B80C89" w:rsidRPr="00B80C89" w14:paraId="7293A7EB" w14:textId="77777777">
        <w:trPr>
          <w:trHeight w:hRule="exact" w:val="316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2608F326" w14:textId="77777777" w:rsidR="00A76580" w:rsidRPr="00B80C89" w:rsidRDefault="00B80C89">
            <w:pPr>
              <w:spacing w:line="200" w:lineRule="exact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Canad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i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</w:t>
            </w:r>
            <w:r w:rsidRPr="00B80C89">
              <w:rPr>
                <w:rFonts w:asciiTheme="minorHAnsi" w:hAnsiTheme="minorHAnsi" w:cstheme="minorHAnsi"/>
                <w:b/>
                <w:iCs/>
                <w:spacing w:val="27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B80C89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m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te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u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</w:t>
            </w:r>
            <w:r w:rsidRPr="00B80C89">
              <w:rPr>
                <w:rFonts w:asciiTheme="minorHAnsi" w:hAnsiTheme="minorHAnsi" w:cstheme="minorHAnsi"/>
                <w:b/>
                <w:iCs/>
                <w:spacing w:val="24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G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lfer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B80C89">
              <w:rPr>
                <w:rFonts w:asciiTheme="minorHAnsi" w:hAnsiTheme="minorHAnsi" w:cstheme="minorHAnsi"/>
                <w:b/>
                <w:iCs/>
                <w:spacing w:val="20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ss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ci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a</w:t>
            </w:r>
            <w:r w:rsidRPr="00B80C8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ti</w:t>
            </w:r>
            <w:r w:rsidRPr="00B80C89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on</w:t>
            </w:r>
            <w:r w:rsidRPr="00B80C8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,</w:t>
            </w:r>
            <w:r w:rsidRPr="00B80C89">
              <w:rPr>
                <w:rFonts w:asciiTheme="minorHAnsi" w:hAnsiTheme="minorHAnsi" w:cstheme="minorHAnsi"/>
                <w:b/>
                <w:iCs/>
                <w:spacing w:val="32"/>
                <w:sz w:val="22"/>
                <w:szCs w:val="22"/>
              </w:rPr>
              <w:t xml:space="preserve"> </w:t>
            </w:r>
            <w:r w:rsidRPr="00B80C89">
              <w:rPr>
                <w:rFonts w:asciiTheme="minorHAnsi" w:hAnsiTheme="minorHAnsi" w:cstheme="minorHAnsi"/>
                <w:iCs/>
                <w:spacing w:val="3"/>
                <w:w w:val="103"/>
                <w:sz w:val="22"/>
                <w:szCs w:val="22"/>
              </w:rPr>
              <w:t>M</w:t>
            </w:r>
            <w:r w:rsidRPr="00B80C89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e</w:t>
            </w:r>
            <w:r w:rsidRPr="00B80C89">
              <w:rPr>
                <w:rFonts w:asciiTheme="minorHAnsi" w:hAnsiTheme="minorHAnsi" w:cstheme="minorHAnsi"/>
                <w:iCs/>
                <w:spacing w:val="3"/>
                <w:w w:val="103"/>
                <w:sz w:val="22"/>
                <w:szCs w:val="22"/>
              </w:rPr>
              <w:t>m</w:t>
            </w:r>
            <w:r w:rsidRPr="00B80C89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be</w:t>
            </w:r>
            <w:r w:rsidRPr="00B80C89">
              <w:rPr>
                <w:rFonts w:asciiTheme="minorHAnsi" w:hAnsiTheme="minorHAnsi" w:cstheme="minorHAnsi"/>
                <w:iCs/>
                <w:w w:val="103"/>
                <w:sz w:val="22"/>
                <w:szCs w:val="22"/>
              </w:rPr>
              <w:t>r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4064B57F" w14:textId="77777777" w:rsidR="00A76580" w:rsidRPr="00B80C89" w:rsidRDefault="00B80C89">
            <w:pPr>
              <w:spacing w:line="200" w:lineRule="exact"/>
              <w:ind w:left="788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B80C89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2001</w:t>
            </w:r>
            <w:r w:rsidRPr="00B80C89">
              <w:rPr>
                <w:rFonts w:asciiTheme="minorHAnsi" w:hAnsiTheme="minorHAnsi" w:cstheme="minorHAnsi"/>
                <w:iCs/>
                <w:spacing w:val="1"/>
                <w:w w:val="103"/>
                <w:sz w:val="22"/>
                <w:szCs w:val="22"/>
              </w:rPr>
              <w:t>-</w:t>
            </w:r>
            <w:r w:rsidRPr="00B80C89">
              <w:rPr>
                <w:rFonts w:asciiTheme="minorHAnsi" w:hAnsiTheme="minorHAnsi" w:cstheme="minorHAnsi"/>
                <w:iCs/>
                <w:spacing w:val="2"/>
                <w:w w:val="103"/>
                <w:sz w:val="22"/>
                <w:szCs w:val="22"/>
              </w:rPr>
              <w:t>2005</w:t>
            </w:r>
          </w:p>
        </w:tc>
      </w:tr>
    </w:tbl>
    <w:p w14:paraId="259DD9F5" w14:textId="77777777" w:rsidR="00A76580" w:rsidRPr="00B80C89" w:rsidRDefault="00A76580">
      <w:pPr>
        <w:spacing w:before="9" w:line="1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3BF61F3" w14:textId="77777777" w:rsidR="00A76580" w:rsidRPr="00B80C89" w:rsidRDefault="00A76580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01D67DD" w14:textId="77777777" w:rsidR="00A76580" w:rsidRPr="00B80C89" w:rsidRDefault="00A76580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3267928" w14:textId="77777777" w:rsidR="00A76580" w:rsidRPr="00B80C89" w:rsidRDefault="00B80C89">
      <w:pPr>
        <w:spacing w:before="26"/>
        <w:ind w:left="140"/>
        <w:rPr>
          <w:rFonts w:asciiTheme="minorHAnsi" w:eastAsia="Cambria" w:hAnsiTheme="minorHAnsi" w:cstheme="minorHAnsi"/>
          <w:iCs/>
          <w:sz w:val="22"/>
          <w:szCs w:val="22"/>
        </w:rPr>
      </w:pPr>
      <w:r w:rsidRPr="00B80C89">
        <w:rPr>
          <w:rFonts w:asciiTheme="minorHAnsi" w:eastAsia="Cambria" w:hAnsiTheme="minorHAnsi" w:cstheme="minorHAnsi"/>
          <w:iCs/>
          <w:w w:val="25"/>
          <w:sz w:val="22"/>
          <w:szCs w:val="22"/>
        </w:rPr>
        <w:t xml:space="preserve">   </w:t>
      </w:r>
      <w:r w:rsidRPr="00B80C89">
        <w:rPr>
          <w:rFonts w:asciiTheme="minorHAnsi" w:eastAsia="Cambria" w:hAnsiTheme="minorHAnsi" w:cstheme="minorHAnsi"/>
          <w:iCs/>
          <w:w w:val="25"/>
          <w:sz w:val="22"/>
          <w:szCs w:val="22"/>
        </w:rPr>
        <w:t> </w:t>
      </w:r>
    </w:p>
    <w:sectPr w:rsidR="00A76580" w:rsidRPr="00B80C89">
      <w:pgSz w:w="12240" w:h="15840"/>
      <w:pgMar w:top="660" w:right="1720" w:bottom="280" w:left="1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F45CB4"/>
    <w:multiLevelType w:val="multilevel"/>
    <w:tmpl w:val="70641D4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580"/>
    <w:rsid w:val="00A76580"/>
    <w:rsid w:val="00B8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A9A5EA5"/>
  <w15:docId w15:val="{5BFD2931-F7F9-4BA7-81D4-715A523FA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668</Words>
  <Characters>3811</Characters>
  <Application>Microsoft Office Word</Application>
  <DocSecurity>0</DocSecurity>
  <Lines>31</Lines>
  <Paragraphs>8</Paragraphs>
  <ScaleCrop>false</ScaleCrop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2021-05-27T14:46:00Z</dcterms:created>
  <dcterms:modified xsi:type="dcterms:W3CDTF">2021-05-27T14:48:00Z</dcterms:modified>
</cp:coreProperties>
</file>